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23A" w:rsidRDefault="003C523A" w:rsidP="006838F5">
      <w:pPr>
        <w:widowControl w:val="0"/>
        <w:jc w:val="both"/>
        <w:rPr>
          <w:rFonts w:ascii="Times New Roman" w:hAnsi="Times New Roman"/>
        </w:rPr>
      </w:pPr>
    </w:p>
    <w:p w:rsidR="003D3F44" w:rsidRPr="00746FEE" w:rsidRDefault="003D3F44" w:rsidP="003D3F44">
      <w:pPr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jc w:val="both"/>
        <w:rPr>
          <w:rFonts w:ascii="Times New Roman" w:hAnsi="Times New Roman"/>
          <w:color w:val="FF0000"/>
          <w:szCs w:val="20"/>
        </w:rPr>
      </w:pPr>
      <w:r>
        <w:rPr>
          <w:rFonts w:ascii="Times New Roman" w:hAnsi="Times New Roman"/>
          <w:szCs w:val="20"/>
        </w:rPr>
        <w:t>Naročnik :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  <w:t>OBR</w:t>
      </w:r>
      <w:r w:rsidRPr="00DB46C8">
        <w:rPr>
          <w:rFonts w:ascii="Times New Roman" w:hAnsi="Times New Roman"/>
          <w:szCs w:val="20"/>
        </w:rPr>
        <w:t>- 3</w:t>
      </w:r>
    </w:p>
    <w:p w:rsidR="003D3F44" w:rsidRPr="00E609E0" w:rsidRDefault="003D3F44" w:rsidP="003D3F44">
      <w:pPr>
        <w:jc w:val="both"/>
        <w:rPr>
          <w:rFonts w:ascii="Times New Roman" w:hAnsi="Times New Roman"/>
          <w:b/>
          <w:szCs w:val="20"/>
        </w:rPr>
      </w:pPr>
      <w:r w:rsidRPr="00E609E0">
        <w:rPr>
          <w:rFonts w:ascii="Times New Roman" w:hAnsi="Times New Roman"/>
          <w:b/>
          <w:szCs w:val="20"/>
        </w:rPr>
        <w:t>Splošna bolnišnica Slovenj Gradec</w:t>
      </w:r>
    </w:p>
    <w:p w:rsidR="003D3F44" w:rsidRPr="00E609E0" w:rsidRDefault="00C92CDA" w:rsidP="003D3F44">
      <w:pPr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Štev</w:t>
      </w:r>
      <w:r w:rsidR="003D3F44">
        <w:rPr>
          <w:rFonts w:ascii="Times New Roman" w:hAnsi="Times New Roman"/>
          <w:b/>
          <w:szCs w:val="20"/>
        </w:rPr>
        <w:t xml:space="preserve">. : </w:t>
      </w:r>
      <w:r w:rsidR="00B77E24">
        <w:rPr>
          <w:rFonts w:ascii="Times New Roman" w:hAnsi="Times New Roman"/>
          <w:b/>
          <w:szCs w:val="20"/>
        </w:rPr>
        <w:t>JN01/2021</w:t>
      </w:r>
    </w:p>
    <w:p w:rsidR="003D3F44" w:rsidRDefault="003D3F44" w:rsidP="003D3F44">
      <w:pPr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Datum :  </w:t>
      </w:r>
      <w:r w:rsidR="00565A17">
        <w:rPr>
          <w:rFonts w:ascii="Times New Roman" w:hAnsi="Times New Roman"/>
          <w:b/>
          <w:szCs w:val="20"/>
        </w:rPr>
        <w:t>januar 2021</w:t>
      </w:r>
      <w:bookmarkStart w:id="0" w:name="_GoBack"/>
      <w:bookmarkEnd w:id="0"/>
    </w:p>
    <w:p w:rsidR="003D3F44" w:rsidRDefault="003D3F44" w:rsidP="003D3F44">
      <w:pPr>
        <w:jc w:val="both"/>
        <w:rPr>
          <w:rFonts w:ascii="Times New Roman" w:hAnsi="Times New Roman"/>
          <w:b/>
          <w:szCs w:val="20"/>
        </w:rPr>
      </w:pPr>
    </w:p>
    <w:p w:rsidR="002C5D93" w:rsidRDefault="002C5D93" w:rsidP="003D3F44">
      <w:pPr>
        <w:jc w:val="both"/>
        <w:rPr>
          <w:rFonts w:ascii="Times New Roman" w:hAnsi="Times New Roman"/>
          <w:b/>
          <w:szCs w:val="20"/>
        </w:rPr>
      </w:pPr>
    </w:p>
    <w:p w:rsidR="002C5D93" w:rsidRDefault="002C5D93" w:rsidP="003D3F44">
      <w:pPr>
        <w:jc w:val="both"/>
        <w:rPr>
          <w:rFonts w:ascii="Times New Roman" w:hAnsi="Times New Roman"/>
          <w:b/>
          <w:szCs w:val="20"/>
        </w:rPr>
      </w:pPr>
    </w:p>
    <w:p w:rsidR="002C5D93" w:rsidRDefault="002C5D93" w:rsidP="003D3F44">
      <w:pPr>
        <w:jc w:val="both"/>
        <w:rPr>
          <w:rFonts w:ascii="Times New Roman" w:hAnsi="Times New Roman"/>
          <w:b/>
          <w:szCs w:val="20"/>
        </w:rPr>
      </w:pPr>
    </w:p>
    <w:p w:rsidR="003D3F44" w:rsidRPr="0007657A" w:rsidRDefault="003D3F44" w:rsidP="003D3F44">
      <w:pPr>
        <w:jc w:val="center"/>
        <w:rPr>
          <w:rFonts w:ascii="Times New Roman" w:hAnsi="Times New Roman"/>
          <w:b/>
          <w:szCs w:val="20"/>
        </w:rPr>
      </w:pPr>
      <w:r w:rsidRPr="0007657A">
        <w:rPr>
          <w:rFonts w:ascii="Times New Roman" w:hAnsi="Times New Roman"/>
          <w:b/>
          <w:szCs w:val="20"/>
        </w:rPr>
        <w:t>P</w:t>
      </w:r>
      <w:r w:rsidR="002C5D93">
        <w:rPr>
          <w:rFonts w:ascii="Times New Roman" w:hAnsi="Times New Roman"/>
          <w:b/>
          <w:szCs w:val="20"/>
        </w:rPr>
        <w:t>REDRAČUN</w:t>
      </w:r>
      <w:r w:rsidRPr="0007657A">
        <w:rPr>
          <w:rFonts w:ascii="Times New Roman" w:hAnsi="Times New Roman"/>
          <w:b/>
          <w:szCs w:val="20"/>
        </w:rPr>
        <w:t xml:space="preserve"> št.: ______________</w:t>
      </w:r>
    </w:p>
    <w:p w:rsidR="003D3F44" w:rsidRDefault="003D3F44" w:rsidP="003D3F44">
      <w:pPr>
        <w:jc w:val="both"/>
        <w:rPr>
          <w:rFonts w:ascii="Times New Roman" w:hAnsi="Times New Roman"/>
          <w:b/>
        </w:rPr>
      </w:pPr>
    </w:p>
    <w:p w:rsidR="002C5D93" w:rsidRPr="00A913E8" w:rsidRDefault="002C5D93" w:rsidP="003D3F44">
      <w:pPr>
        <w:jc w:val="both"/>
        <w:rPr>
          <w:rFonts w:ascii="Times New Roman" w:hAnsi="Times New Roman"/>
          <w:b/>
        </w:rPr>
      </w:pPr>
    </w:p>
    <w:p w:rsidR="003D3F44" w:rsidRPr="002C5D93" w:rsidRDefault="003D3F44" w:rsidP="003D3F44">
      <w:pPr>
        <w:ind w:right="-32"/>
        <w:jc w:val="both"/>
        <w:rPr>
          <w:rFonts w:ascii="Times New Roman" w:hAnsi="Times New Roman"/>
          <w:b/>
          <w:bCs/>
        </w:rPr>
      </w:pPr>
      <w:r w:rsidRPr="00F10CD0">
        <w:rPr>
          <w:rFonts w:ascii="Times New Roman" w:hAnsi="Times New Roman"/>
        </w:rPr>
        <w:t xml:space="preserve">V skladu  z razpisnimi pogoji po tem javnem naročilu dajemo ponudbo št.  </w:t>
      </w:r>
      <w:r w:rsidRPr="00E720C8">
        <w:rPr>
          <w:rFonts w:ascii="Times New Roman" w:hAnsi="Times New Roman"/>
        </w:rPr>
        <w:t>_____________</w:t>
      </w:r>
      <w:r>
        <w:rPr>
          <w:rFonts w:ascii="Times New Roman" w:hAnsi="Times New Roman"/>
        </w:rPr>
        <w:t xml:space="preserve">za izvedbo predmetnega JN – </w:t>
      </w:r>
      <w:r w:rsidR="00D233AF">
        <w:rPr>
          <w:rFonts w:ascii="Times New Roman" w:hAnsi="Times New Roman"/>
          <w:b/>
        </w:rPr>
        <w:t>Odstranjevalci kirurškega dima</w:t>
      </w:r>
      <w:r w:rsidRPr="002C5D93">
        <w:rPr>
          <w:rFonts w:ascii="Times New Roman" w:hAnsi="Times New Roman"/>
          <w:b/>
        </w:rPr>
        <w:t>:</w:t>
      </w:r>
    </w:p>
    <w:p w:rsidR="003D3F44" w:rsidRDefault="003D3F44" w:rsidP="003D3F44">
      <w:pPr>
        <w:pStyle w:val="Glava"/>
        <w:tabs>
          <w:tab w:val="clear" w:pos="4536"/>
          <w:tab w:val="clear" w:pos="9072"/>
        </w:tabs>
        <w:rPr>
          <w:rFonts w:ascii="Times New Roman" w:hAnsi="Times New Roman"/>
          <w:b/>
        </w:rPr>
      </w:pPr>
    </w:p>
    <w:p w:rsidR="002C5D93" w:rsidRPr="009A70A7" w:rsidRDefault="002C5D93" w:rsidP="003D3F44">
      <w:pPr>
        <w:pStyle w:val="Glava"/>
        <w:tabs>
          <w:tab w:val="clear" w:pos="4536"/>
          <w:tab w:val="clear" w:pos="9072"/>
        </w:tabs>
        <w:rPr>
          <w:rFonts w:ascii="Times New Roman" w:hAnsi="Times New Roman"/>
          <w:b/>
        </w:rPr>
      </w:pPr>
    </w:p>
    <w:p w:rsidR="003D3F44" w:rsidRPr="009A70A7" w:rsidRDefault="003D3F44" w:rsidP="003D3F44">
      <w:pPr>
        <w:pStyle w:val="Glava"/>
        <w:tabs>
          <w:tab w:val="clear" w:pos="4536"/>
          <w:tab w:val="clear" w:pos="9072"/>
        </w:tabs>
        <w:rPr>
          <w:rFonts w:ascii="Times New Roman" w:hAnsi="Times New Roman"/>
          <w:b/>
        </w:rPr>
      </w:pPr>
      <w:r w:rsidRPr="009A70A7">
        <w:rPr>
          <w:rFonts w:ascii="Times New Roman" w:hAnsi="Times New Roman"/>
          <w:b/>
        </w:rPr>
        <w:t>PONUDNIK</w:t>
      </w:r>
      <w:r>
        <w:rPr>
          <w:rFonts w:ascii="Times New Roman" w:hAnsi="Times New Roman"/>
          <w:b/>
        </w:rPr>
        <w:t>:</w:t>
      </w:r>
    </w:p>
    <w:p w:rsidR="003D3F44" w:rsidRPr="009A70A7" w:rsidRDefault="003D3F44" w:rsidP="003D3F44">
      <w:pPr>
        <w:pStyle w:val="Glava"/>
        <w:pBdr>
          <w:bottom w:val="single" w:sz="6" w:space="1" w:color="auto"/>
        </w:pBdr>
        <w:tabs>
          <w:tab w:val="clear" w:pos="4536"/>
          <w:tab w:val="clear" w:pos="9072"/>
        </w:tabs>
        <w:rPr>
          <w:rFonts w:ascii="Times New Roman" w:hAnsi="Times New Roman"/>
        </w:rPr>
      </w:pPr>
    </w:p>
    <w:p w:rsidR="003D3F44" w:rsidRDefault="003D3F44" w:rsidP="003D3F44">
      <w:pPr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XSpec="center" w:tblpY="107"/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3118"/>
      </w:tblGrid>
      <w:tr w:rsidR="000C0892" w:rsidRPr="00E32C85" w:rsidTr="00160E3D">
        <w:trPr>
          <w:trHeight w:val="31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892" w:rsidRPr="00E32C85" w:rsidRDefault="000C0892" w:rsidP="000C089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32C85">
              <w:rPr>
                <w:rFonts w:ascii="Times New Roman" w:hAnsi="Times New Roman"/>
                <w:b/>
                <w:bCs/>
                <w:color w:val="000000"/>
              </w:rPr>
              <w:t>Predmet ponudbe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892" w:rsidRPr="00E32C85" w:rsidRDefault="000C0892" w:rsidP="000C089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32C85">
              <w:rPr>
                <w:rFonts w:ascii="Times New Roman" w:hAnsi="Times New Roman"/>
                <w:b/>
                <w:bCs/>
                <w:color w:val="000000"/>
              </w:rPr>
              <w:t>Vrednost v EUR z DDV</w:t>
            </w:r>
          </w:p>
        </w:tc>
      </w:tr>
      <w:tr w:rsidR="000C0892" w:rsidRPr="00E32C85" w:rsidTr="00160E3D">
        <w:trPr>
          <w:trHeight w:val="312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892" w:rsidRPr="00E32C85" w:rsidRDefault="00160E3D" w:rsidP="00160E3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1. </w:t>
            </w:r>
            <w:r w:rsidR="000C0892" w:rsidRPr="00E32C85">
              <w:rPr>
                <w:rFonts w:ascii="Times New Roman" w:eastAsia="Calibri" w:hAnsi="Times New Roman"/>
                <w:color w:val="000000"/>
              </w:rPr>
              <w:t xml:space="preserve">Dobava odstranjevalca </w:t>
            </w:r>
            <w:r w:rsidR="00AE6E2B" w:rsidRPr="00E32C85">
              <w:rPr>
                <w:rFonts w:ascii="Times New Roman" w:eastAsia="Calibri" w:hAnsi="Times New Roman"/>
                <w:color w:val="000000"/>
              </w:rPr>
              <w:t>kirurškega</w:t>
            </w:r>
            <w:r w:rsidR="00D555E0">
              <w:rPr>
                <w:rFonts w:ascii="Times New Roman" w:eastAsia="Calibri" w:hAnsi="Times New Roman"/>
                <w:color w:val="000000"/>
              </w:rPr>
              <w:t xml:space="preserve"> dima, 7</w:t>
            </w:r>
            <w:r w:rsidR="000C0892" w:rsidRPr="00E32C85">
              <w:rPr>
                <w:rFonts w:ascii="Times New Roman" w:eastAsia="Calibri" w:hAnsi="Times New Roman"/>
                <w:color w:val="000000"/>
              </w:rPr>
              <w:t xml:space="preserve"> ko</w:t>
            </w:r>
            <w:r w:rsidR="00D555E0">
              <w:rPr>
                <w:rFonts w:ascii="Times New Roman" w:eastAsia="Calibri" w:hAnsi="Times New Roman"/>
                <w:color w:val="000000"/>
              </w:rPr>
              <w:t>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892" w:rsidRPr="00E32C85" w:rsidRDefault="000C0892" w:rsidP="000C0892">
            <w:pPr>
              <w:rPr>
                <w:rFonts w:ascii="Times New Roman" w:hAnsi="Times New Roman"/>
                <w:color w:val="000000"/>
              </w:rPr>
            </w:pPr>
            <w:r w:rsidRPr="00E32C8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0C0892" w:rsidRPr="00E32C85" w:rsidTr="00160E3D">
        <w:trPr>
          <w:trHeight w:val="624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892" w:rsidRPr="00E32C85" w:rsidRDefault="008C3F99" w:rsidP="00160E3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2. </w:t>
            </w:r>
            <w:r w:rsidR="000C0892" w:rsidRPr="00E32C85">
              <w:rPr>
                <w:rFonts w:ascii="Times New Roman" w:eastAsia="Calibri" w:hAnsi="Times New Roman"/>
                <w:color w:val="000000"/>
              </w:rPr>
              <w:t>Dobava potrošnega materiala in materiala potrebnega za delovanje nudene opreme za obdobje 7 let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892" w:rsidRPr="00E32C85" w:rsidRDefault="000C0892" w:rsidP="000C0892">
            <w:pPr>
              <w:rPr>
                <w:rFonts w:ascii="Times New Roman" w:hAnsi="Times New Roman"/>
                <w:color w:val="000000"/>
              </w:rPr>
            </w:pPr>
            <w:r w:rsidRPr="00E32C8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0C0892" w:rsidRPr="00E32C85" w:rsidTr="00160E3D">
        <w:trPr>
          <w:trHeight w:val="288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892" w:rsidRPr="00E32C85" w:rsidRDefault="008C3F99" w:rsidP="00160E3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3. </w:t>
            </w:r>
            <w:r w:rsidR="000C0892" w:rsidRPr="00E32C85">
              <w:rPr>
                <w:rFonts w:ascii="Times New Roman" w:eastAsia="Calibri" w:hAnsi="Times New Roman"/>
                <w:color w:val="000000"/>
              </w:rPr>
              <w:t>Kompletno vzdr</w:t>
            </w:r>
            <w:r>
              <w:rPr>
                <w:rFonts w:ascii="Times New Roman" w:eastAsia="Calibri" w:hAnsi="Times New Roman"/>
                <w:color w:val="000000"/>
              </w:rPr>
              <w:t xml:space="preserve">ževanje opreme za obdobje 7 let- </w:t>
            </w:r>
            <w:r w:rsidR="00160E3D">
              <w:rPr>
                <w:rFonts w:ascii="Times New Roman" w:eastAsia="Calibri" w:hAnsi="Times New Roman"/>
                <w:color w:val="000000"/>
              </w:rPr>
              <w:t xml:space="preserve">za </w:t>
            </w:r>
            <w:r>
              <w:rPr>
                <w:rFonts w:ascii="Times New Roman" w:eastAsia="Calibri" w:hAnsi="Times New Roman"/>
                <w:color w:val="000000"/>
              </w:rPr>
              <w:t>vseh 7</w:t>
            </w:r>
            <w:r w:rsidR="00160E3D">
              <w:rPr>
                <w:rFonts w:ascii="Times New Roman" w:eastAsia="Calibri" w:hAnsi="Times New Roman"/>
                <w:color w:val="000000"/>
              </w:rPr>
              <w:t xml:space="preserve">kos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892" w:rsidRPr="00E32C85" w:rsidRDefault="000C0892" w:rsidP="000C0892">
            <w:pPr>
              <w:rPr>
                <w:rFonts w:ascii="Times New Roman" w:hAnsi="Times New Roman"/>
                <w:color w:val="000000"/>
              </w:rPr>
            </w:pPr>
            <w:r w:rsidRPr="00E32C8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0C0892" w:rsidRPr="00E32C85" w:rsidTr="00160E3D">
        <w:trPr>
          <w:trHeight w:val="312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892" w:rsidRPr="00E32C85" w:rsidRDefault="000C0892" w:rsidP="000C0892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E32C85">
              <w:rPr>
                <w:rFonts w:ascii="Times New Roman" w:hAnsi="Times New Roman"/>
                <w:b/>
                <w:bCs/>
                <w:color w:val="000000"/>
              </w:rPr>
              <w:t>SKUPAJ KONČNA VREDNOST V EUR Z DDV (1+2</w:t>
            </w:r>
            <w:r w:rsidR="007E54DA" w:rsidRPr="007E54DA">
              <w:rPr>
                <w:rFonts w:ascii="Times New Roman" w:hAnsi="Times New Roman"/>
                <w:b/>
                <w:bCs/>
                <w:color w:val="FF0000"/>
              </w:rPr>
              <w:t>+3</w:t>
            </w:r>
            <w:r w:rsidRPr="00E32C85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892" w:rsidRPr="00E32C85" w:rsidRDefault="000C0892" w:rsidP="000C0892">
            <w:pPr>
              <w:rPr>
                <w:rFonts w:ascii="Times New Roman" w:hAnsi="Times New Roman"/>
                <w:color w:val="000000"/>
              </w:rPr>
            </w:pPr>
            <w:r w:rsidRPr="00E32C8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0C0892" w:rsidRPr="00E32C85" w:rsidTr="000C0892">
        <w:trPr>
          <w:trHeight w:val="312"/>
        </w:trPr>
        <w:tc>
          <w:tcPr>
            <w:tcW w:w="9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0892" w:rsidRPr="00E32C85" w:rsidRDefault="000C0892" w:rsidP="000C089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32C85">
              <w:rPr>
                <w:rFonts w:ascii="Times New Roman" w:hAnsi="Times New Roman"/>
              </w:rPr>
              <w:t xml:space="preserve">*V ceni so zajeti vsi stroški, vključno s prevozom  in drugimi odvisnimi stroški - FCO sedež </w:t>
            </w:r>
            <w:r>
              <w:rPr>
                <w:rFonts w:ascii="Times New Roman" w:hAnsi="Times New Roman"/>
              </w:rPr>
              <w:t xml:space="preserve">  </w:t>
            </w:r>
            <w:r w:rsidRPr="00E32C85">
              <w:rPr>
                <w:rFonts w:ascii="Times New Roman" w:hAnsi="Times New Roman"/>
              </w:rPr>
              <w:t>naročnika.</w:t>
            </w:r>
          </w:p>
        </w:tc>
      </w:tr>
      <w:tr w:rsidR="000C0892" w:rsidRPr="00E32C85" w:rsidTr="000C0892">
        <w:trPr>
          <w:trHeight w:val="312"/>
        </w:trPr>
        <w:tc>
          <w:tcPr>
            <w:tcW w:w="9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892" w:rsidRDefault="000C0892" w:rsidP="000C0892">
            <w:pPr>
              <w:rPr>
                <w:rFonts w:ascii="Times New Roman" w:hAnsi="Times New Roman"/>
              </w:rPr>
            </w:pPr>
          </w:p>
        </w:tc>
      </w:tr>
      <w:tr w:rsidR="000E53F6" w:rsidRPr="00E32C85" w:rsidTr="000E53F6">
        <w:trPr>
          <w:trHeight w:val="31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F6" w:rsidRPr="00E32C85" w:rsidRDefault="000E53F6" w:rsidP="000E53F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Predmet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F6" w:rsidRPr="00E32C85" w:rsidRDefault="000E53F6" w:rsidP="000E53F6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32C85">
              <w:rPr>
                <w:rFonts w:ascii="Times New Roman" w:hAnsi="Times New Roman"/>
                <w:b/>
                <w:bCs/>
                <w:color w:val="000000"/>
              </w:rPr>
              <w:t>Vrednost v EUR z DDV</w:t>
            </w:r>
          </w:p>
        </w:tc>
      </w:tr>
      <w:tr w:rsidR="000E53F6" w:rsidRPr="00E32C85" w:rsidTr="000E53F6">
        <w:trPr>
          <w:trHeight w:val="312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F6" w:rsidRPr="00E32C85" w:rsidRDefault="000E53F6" w:rsidP="003B784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1. Urna postavka </w:t>
            </w:r>
            <w:r w:rsidR="0027173F">
              <w:rPr>
                <w:rFonts w:ascii="Times New Roman" w:eastAsia="Calibri" w:hAnsi="Times New Roman"/>
                <w:color w:val="000000"/>
              </w:rPr>
              <w:t>–</w:t>
            </w:r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r w:rsidR="003B784E">
              <w:rPr>
                <w:rFonts w:ascii="Times New Roman" w:eastAsia="Calibri" w:hAnsi="Times New Roman"/>
                <w:color w:val="000000"/>
              </w:rPr>
              <w:t>izredna</w:t>
            </w:r>
            <w:r w:rsidR="0027173F">
              <w:rPr>
                <w:rFonts w:ascii="Times New Roman" w:eastAsia="Calibri" w:hAnsi="Times New Roman"/>
                <w:color w:val="000000"/>
              </w:rPr>
              <w:t xml:space="preserve"> </w:t>
            </w:r>
            <w:r w:rsidR="003B784E">
              <w:rPr>
                <w:rFonts w:ascii="Times New Roman" w:eastAsia="Calibri" w:hAnsi="Times New Roman"/>
                <w:color w:val="000000"/>
              </w:rPr>
              <w:t xml:space="preserve">popravila </w:t>
            </w:r>
            <w:r w:rsidR="003B784E" w:rsidRPr="003B784E">
              <w:rPr>
                <w:rFonts w:ascii="Times New Roman" w:eastAsia="Calibri" w:hAnsi="Times New Roman"/>
                <w:i/>
                <w:color w:val="000000"/>
                <w:sz w:val="20"/>
                <w:szCs w:val="20"/>
              </w:rPr>
              <w:t>(3. člen vzorca pogodbe)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F6" w:rsidRPr="00E32C85" w:rsidRDefault="000E53F6" w:rsidP="000E53F6">
            <w:pPr>
              <w:rPr>
                <w:rFonts w:ascii="Times New Roman" w:hAnsi="Times New Roman"/>
                <w:color w:val="000000"/>
              </w:rPr>
            </w:pPr>
            <w:r w:rsidRPr="00E32C85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2C5D93" w:rsidRDefault="002C5D93" w:rsidP="003D3F44">
      <w:pPr>
        <w:rPr>
          <w:rFonts w:ascii="Times New Roman" w:hAnsi="Times New Roman"/>
          <w:b/>
        </w:rPr>
      </w:pPr>
    </w:p>
    <w:p w:rsidR="003D3F44" w:rsidRPr="002C5D93" w:rsidRDefault="003D3F44" w:rsidP="003D3F44">
      <w:pPr>
        <w:widowControl w:val="0"/>
        <w:jc w:val="both"/>
        <w:rPr>
          <w:rFonts w:ascii="Times New Roman" w:hAnsi="Times New Roman"/>
          <w:b/>
          <w:bCs/>
          <w:i/>
          <w:iCs/>
        </w:rPr>
      </w:pPr>
      <w:r w:rsidRPr="002C5D93">
        <w:rPr>
          <w:rFonts w:ascii="Times New Roman" w:hAnsi="Times New Roman"/>
        </w:rPr>
        <w:t xml:space="preserve">Strinjamo se, da ta ponudba velja ……………dni od roka za oddajo ponudb in da za nas ostane obvezujoča in se jo lahko sprejme kadarkoli pred tem datumom. </w:t>
      </w:r>
    </w:p>
    <w:p w:rsidR="003D3F44" w:rsidRPr="002C5D93" w:rsidRDefault="003D3F44" w:rsidP="003D3F44">
      <w:pPr>
        <w:widowControl w:val="0"/>
        <w:jc w:val="both"/>
        <w:rPr>
          <w:rFonts w:ascii="Times New Roman" w:hAnsi="Times New Roman"/>
          <w:b/>
          <w:bCs/>
          <w:i/>
          <w:iCs/>
        </w:rPr>
      </w:pPr>
      <w:r w:rsidRPr="002C5D93">
        <w:rPr>
          <w:rFonts w:ascii="Times New Roman" w:hAnsi="Times New Roman"/>
          <w:b/>
          <w:bCs/>
        </w:rPr>
        <w:t>Pogoj:</w:t>
      </w:r>
      <w:r w:rsidRPr="002C5D93">
        <w:rPr>
          <w:rFonts w:ascii="Times New Roman" w:hAnsi="Times New Roman"/>
        </w:rPr>
        <w:t xml:space="preserve"> </w:t>
      </w:r>
      <w:r w:rsidRPr="002C5D93">
        <w:rPr>
          <w:rFonts w:ascii="Times New Roman" w:hAnsi="Times New Roman"/>
          <w:b/>
          <w:bCs/>
          <w:i/>
          <w:iCs/>
        </w:rPr>
        <w:t>minimalno 90 dni od  roka za oddajo ponudb.</w:t>
      </w:r>
    </w:p>
    <w:p w:rsidR="003D3F44" w:rsidRPr="002C5D93" w:rsidRDefault="003D3F44" w:rsidP="003D3F44">
      <w:pPr>
        <w:widowControl w:val="0"/>
        <w:ind w:left="360"/>
        <w:jc w:val="both"/>
        <w:rPr>
          <w:rFonts w:ascii="Times New Roman" w:hAnsi="Times New Roman"/>
          <w:b/>
          <w:bCs/>
          <w:i/>
          <w:iCs/>
        </w:rPr>
      </w:pPr>
    </w:p>
    <w:p w:rsidR="0094710C" w:rsidRPr="002C5D93" w:rsidRDefault="003D3F44" w:rsidP="0094710C">
      <w:pPr>
        <w:jc w:val="both"/>
        <w:rPr>
          <w:rFonts w:ascii="Times New Roman" w:hAnsi="Times New Roman"/>
        </w:rPr>
      </w:pPr>
      <w:r w:rsidRPr="002C5D93">
        <w:rPr>
          <w:rFonts w:ascii="Times New Roman" w:hAnsi="Times New Roman"/>
        </w:rPr>
        <w:t xml:space="preserve">Plačilni rok: </w:t>
      </w:r>
      <w:r w:rsidR="009C3F50" w:rsidRPr="009C3F50">
        <w:rPr>
          <w:rFonts w:ascii="Times New Roman" w:hAnsi="Times New Roman"/>
        </w:rPr>
        <w:t>v 60 dneh</w:t>
      </w:r>
      <w:r w:rsidR="00B83380">
        <w:rPr>
          <w:rFonts w:ascii="Times New Roman" w:hAnsi="Times New Roman"/>
        </w:rPr>
        <w:t xml:space="preserve"> od uspešne</w:t>
      </w:r>
      <w:r w:rsidR="003D1FF4">
        <w:rPr>
          <w:rFonts w:ascii="Times New Roman" w:hAnsi="Times New Roman"/>
        </w:rPr>
        <w:t xml:space="preserve"> dobave / primopredaje. Velja tako za aparate, kot tudi potrošni material</w:t>
      </w:r>
      <w:r w:rsidR="00471CA5">
        <w:rPr>
          <w:rFonts w:ascii="Times New Roman" w:hAnsi="Times New Roman"/>
        </w:rPr>
        <w:t>. Vzdrževanje se plačuje mesečno (1/12 letnega zneska). Plačilni rok: 60 dni.</w:t>
      </w:r>
    </w:p>
    <w:p w:rsidR="003D3F44" w:rsidRPr="002C5D93" w:rsidRDefault="003D3F44" w:rsidP="003D3F44">
      <w:pPr>
        <w:jc w:val="both"/>
        <w:rPr>
          <w:rFonts w:ascii="Times New Roman" w:hAnsi="Times New Roman"/>
        </w:rPr>
      </w:pPr>
    </w:p>
    <w:p w:rsidR="003D3F44" w:rsidRPr="002C5D93" w:rsidRDefault="003D3F44" w:rsidP="003D3F44">
      <w:pPr>
        <w:widowControl w:val="0"/>
        <w:jc w:val="both"/>
        <w:rPr>
          <w:rFonts w:ascii="Times New Roman" w:hAnsi="Times New Roman"/>
        </w:rPr>
      </w:pPr>
      <w:r w:rsidRPr="002C5D93">
        <w:rPr>
          <w:rFonts w:ascii="Times New Roman" w:hAnsi="Times New Roman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:rsidR="003D3F44" w:rsidRPr="002C5D93" w:rsidRDefault="003D3F44" w:rsidP="003D3F44">
      <w:pPr>
        <w:widowControl w:val="0"/>
        <w:jc w:val="both"/>
        <w:rPr>
          <w:rFonts w:ascii="Times New Roman" w:hAnsi="Times New Roman"/>
        </w:rPr>
      </w:pPr>
    </w:p>
    <w:p w:rsidR="003D3F44" w:rsidRPr="002C5D93" w:rsidRDefault="003D3F44" w:rsidP="003D3F44">
      <w:pPr>
        <w:widowControl w:val="0"/>
        <w:jc w:val="both"/>
        <w:rPr>
          <w:rFonts w:ascii="Times New Roman" w:hAnsi="Times New Roman"/>
        </w:rPr>
      </w:pPr>
      <w:r w:rsidRPr="002C5D93">
        <w:rPr>
          <w:rFonts w:ascii="Times New Roman" w:hAnsi="Times New Roman"/>
        </w:rPr>
        <w:t>Če bo ta ponudba sprejeta, bomo priskrbeli zahtevano finančno zavarovanje za dobro izvedbo pogodbenih obveznosti.</w:t>
      </w:r>
    </w:p>
    <w:p w:rsidR="003D3F44" w:rsidRPr="002C5D93" w:rsidRDefault="003D3F44" w:rsidP="003D3F44">
      <w:pPr>
        <w:widowControl w:val="0"/>
        <w:jc w:val="both"/>
        <w:rPr>
          <w:rFonts w:ascii="Times New Roman" w:hAnsi="Times New Roman"/>
          <w:color w:val="FF0000"/>
        </w:rPr>
      </w:pPr>
    </w:p>
    <w:p w:rsidR="003D3F44" w:rsidRPr="002C5D93" w:rsidRDefault="003D3F44" w:rsidP="003D3F44">
      <w:pPr>
        <w:widowControl w:val="0"/>
        <w:tabs>
          <w:tab w:val="left" w:pos="284"/>
          <w:tab w:val="left" w:pos="851"/>
          <w:tab w:val="left" w:pos="1701"/>
        </w:tabs>
        <w:jc w:val="both"/>
        <w:rPr>
          <w:rFonts w:ascii="Times New Roman" w:hAnsi="Times New Roman"/>
        </w:rPr>
      </w:pPr>
      <w:r w:rsidRPr="002C5D93">
        <w:rPr>
          <w:rFonts w:ascii="Times New Roman" w:hAnsi="Times New Roman"/>
        </w:rPr>
        <w:t xml:space="preserve">Jemljemo na znanje, da niste obvezani sprejeti nobene od ponudb, ki ste jih prejeli. </w:t>
      </w:r>
    </w:p>
    <w:p w:rsidR="003D3F44" w:rsidRPr="002C5D93" w:rsidRDefault="003D3F44" w:rsidP="003D3F44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D3F44" w:rsidRPr="002C5D93" w:rsidRDefault="003D3F44" w:rsidP="003D3F44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2C5D93">
        <w:rPr>
          <w:rFonts w:ascii="Times New Roman" w:hAnsi="Times New Roman"/>
        </w:rPr>
        <w:t xml:space="preserve">Kraj in datum:                                                                                  </w:t>
      </w:r>
    </w:p>
    <w:p w:rsidR="003D3F44" w:rsidRPr="002C5D93" w:rsidRDefault="003D3F44" w:rsidP="003D3F44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7E54DA" w:rsidRDefault="003D3F44" w:rsidP="007E54D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2C5D93">
        <w:rPr>
          <w:rFonts w:ascii="Times New Roman" w:hAnsi="Times New Roman"/>
        </w:rPr>
        <w:t xml:space="preserve">Ime in priimek zakonitega zastopnika ponudnika:                 </w:t>
      </w:r>
    </w:p>
    <w:p w:rsidR="00EC3BAD" w:rsidRPr="007113CA" w:rsidRDefault="00EC3BAD" w:rsidP="00064945">
      <w:pPr>
        <w:rPr>
          <w:rFonts w:ascii="Times New Roman" w:hAnsi="Times New Roman"/>
        </w:rPr>
      </w:pPr>
    </w:p>
    <w:sectPr w:rsidR="00EC3BAD" w:rsidRPr="007113CA" w:rsidSect="007E54D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134" w:bottom="851" w:left="1418" w:header="0" w:footer="0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193" w:rsidRDefault="00535193">
      <w:r>
        <w:separator/>
      </w:r>
    </w:p>
  </w:endnote>
  <w:endnote w:type="continuationSeparator" w:id="0">
    <w:p w:rsidR="00535193" w:rsidRDefault="0053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OpenSymbol">
    <w:altName w:val="Arial Unicode MS"/>
    <w:charset w:val="01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iberation Sans">
    <w:altName w:val="Arial"/>
    <w:charset w:val="EE"/>
    <w:family w:val="swiss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INCE-Regula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193" w:rsidRDefault="00535193" w:rsidP="005B688F">
    <w:pPr>
      <w:pStyle w:val="Noga"/>
      <w:jc w:val="center"/>
    </w:pPr>
  </w:p>
  <w:p w:rsidR="00535193" w:rsidRDefault="0053519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193" w:rsidRDefault="00535193" w:rsidP="002758FB">
    <w:pPr>
      <w:pStyle w:val="Noga"/>
      <w:ind w:left="-1418" w:right="-113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193" w:rsidRDefault="00535193">
      <w:r>
        <w:separator/>
      </w:r>
    </w:p>
  </w:footnote>
  <w:footnote w:type="continuationSeparator" w:id="0">
    <w:p w:rsidR="00535193" w:rsidRDefault="00535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193" w:rsidRPr="00DD6C81" w:rsidRDefault="00535193" w:rsidP="005B688F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93F39A2" wp14:editId="1992E248">
              <wp:simplePos x="0" y="0"/>
              <wp:positionH relativeFrom="page">
                <wp:posOffset>6984365</wp:posOffset>
              </wp:positionH>
              <wp:positionV relativeFrom="page">
                <wp:posOffset>5448935</wp:posOffset>
              </wp:positionV>
              <wp:extent cx="573405" cy="329565"/>
              <wp:effectExtent l="0" t="0" r="0" b="0"/>
              <wp:wrapNone/>
              <wp:docPr id="545" name="Pravokot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5193" w:rsidRDefault="00535193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7E54DA">
                            <w:rPr>
                              <w:noProof/>
                            </w:rPr>
                            <w:t>20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3F39A2" id="Pravokotnik 4" o:spid="_x0000_s1026" style="position:absolute;margin-left:549.95pt;margin-top:429.05pt;width:45.15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" o:allowincell="f" stroked="f">
              <v:textbox>
                <w:txbxContent>
                  <w:p w:rsidR="00535193" w:rsidRDefault="00535193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7E54DA">
                      <w:rPr>
                        <w:noProof/>
                      </w:rPr>
                      <w:t>20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t xml:space="preserve">                 </w:t>
    </w:r>
  </w:p>
  <w:p w:rsidR="00535193" w:rsidRPr="00CB2C5C" w:rsidRDefault="00535193" w:rsidP="00CB2C5C">
    <w:pPr>
      <w:pStyle w:val="Glava"/>
      <w:jc w:val="right"/>
      <w:rPr>
        <w:i/>
        <w:sz w:val="16"/>
        <w:szCs w:val="16"/>
      </w:rPr>
    </w:pPr>
  </w:p>
  <w:p w:rsidR="00535193" w:rsidRPr="00CB2C5C" w:rsidRDefault="00535193" w:rsidP="00CB2C5C">
    <w:pPr>
      <w:pStyle w:val="Glava"/>
      <w:jc w:val="right"/>
      <w:rPr>
        <w:i/>
        <w:sz w:val="16"/>
        <w:szCs w:val="16"/>
      </w:rPr>
    </w:pPr>
    <w:r>
      <w:rPr>
        <w:rFonts w:ascii="Times New Roman" w:hAnsi="Times New Roman"/>
        <w:bCs/>
        <w:i/>
        <w:sz w:val="16"/>
        <w:szCs w:val="16"/>
      </w:rPr>
      <w:t>Odstranjevalci kirurškega dima</w:t>
    </w:r>
  </w:p>
  <w:p w:rsidR="00535193" w:rsidRPr="001C296D" w:rsidRDefault="00535193" w:rsidP="00D24035">
    <w:pPr>
      <w:pStyle w:val="Glava"/>
      <w:jc w:val="right"/>
      <w:rPr>
        <w:i/>
        <w:sz w:val="16"/>
        <w:szCs w:val="16"/>
      </w:rPr>
    </w:pPr>
  </w:p>
  <w:p w:rsidR="00535193" w:rsidRPr="000D467A" w:rsidRDefault="00535193" w:rsidP="000913AB">
    <w:pPr>
      <w:pStyle w:val="Glava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193" w:rsidRDefault="00535193" w:rsidP="002758FB">
    <w:pPr>
      <w:pStyle w:val="Glava"/>
      <w:ind w:left="-1418"/>
    </w:pPr>
  </w:p>
  <w:p w:rsidR="00535193" w:rsidRDefault="00535193" w:rsidP="002758FB">
    <w:pPr>
      <w:pStyle w:val="Glava"/>
      <w:ind w:left="-1418"/>
    </w:pPr>
  </w:p>
  <w:p w:rsidR="00535193" w:rsidRPr="007E54DA" w:rsidRDefault="007E54DA" w:rsidP="007E54DA">
    <w:pPr>
      <w:pStyle w:val="Glava"/>
      <w:jc w:val="right"/>
      <w:rPr>
        <w:i/>
        <w:sz w:val="16"/>
        <w:szCs w:val="16"/>
      </w:rPr>
    </w:pPr>
    <w:r>
      <w:rPr>
        <w:rFonts w:ascii="Times New Roman" w:hAnsi="Times New Roman"/>
        <w:bCs/>
        <w:i/>
        <w:sz w:val="16"/>
        <w:szCs w:val="16"/>
      </w:rPr>
      <w:t>Odstranjevalci kirurškega dima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26CBA8C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360" w:firstLine="0"/>
      </w:pPr>
    </w:lvl>
  </w:abstractNum>
  <w:abstractNum w:abstractNumId="4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5" w15:restartNumberingAfterBreak="0">
    <w:nsid w:val="00000005"/>
    <w:multiLevelType w:val="singleLevel"/>
    <w:tmpl w:val="00000005"/>
    <w:name w:val="WW8Num3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6" w15:restartNumberingAfterBreak="0">
    <w:nsid w:val="00000006"/>
    <w:multiLevelType w:val="singleLevel"/>
    <w:tmpl w:val="00000006"/>
    <w:name w:val="WW8Num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Arial Unicode MS"/>
        <w:sz w:val="18"/>
        <w:szCs w:val="18"/>
      </w:rPr>
    </w:lvl>
  </w:abstractNum>
  <w:abstractNum w:abstractNumId="7" w15:restartNumberingAfterBreak="0">
    <w:nsid w:val="00000007"/>
    <w:multiLevelType w:val="singleLevel"/>
    <w:tmpl w:val="00000007"/>
    <w:name w:val="WW8Num2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8" w15:restartNumberingAfterBreak="0">
    <w:nsid w:val="00000008"/>
    <w:multiLevelType w:val="singleLevel"/>
    <w:tmpl w:val="00000008"/>
    <w:name w:val="WW8Num22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14"/>
    <w:multiLevelType w:val="singleLevel"/>
    <w:tmpl w:val="00000014"/>
    <w:name w:val="WW8Num19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2"/>
      </w:rPr>
    </w:lvl>
  </w:abstractNum>
  <w:abstractNum w:abstractNumId="10" w15:restartNumberingAfterBreak="0">
    <w:nsid w:val="00000038"/>
    <w:multiLevelType w:val="singleLevel"/>
    <w:tmpl w:val="00000038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57"/>
    <w:multiLevelType w:val="singleLevel"/>
    <w:tmpl w:val="00000057"/>
    <w:name w:val="WW8Num9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2EA0C4C"/>
    <w:multiLevelType w:val="hybridMultilevel"/>
    <w:tmpl w:val="31C6CF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F48FE"/>
    <w:multiLevelType w:val="hybridMultilevel"/>
    <w:tmpl w:val="909C1394"/>
    <w:lvl w:ilvl="0" w:tplc="C25A7EF2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117272C9"/>
    <w:multiLevelType w:val="hybridMultilevel"/>
    <w:tmpl w:val="D59EC1F2"/>
    <w:lvl w:ilvl="0" w:tplc="0000153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A71A9D"/>
    <w:multiLevelType w:val="hybridMultilevel"/>
    <w:tmpl w:val="85B032BA"/>
    <w:lvl w:ilvl="0" w:tplc="927ABC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DB62BA8A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7" w15:restartNumberingAfterBreak="0">
    <w:nsid w:val="1684773F"/>
    <w:multiLevelType w:val="hybridMultilevel"/>
    <w:tmpl w:val="1FA0927E"/>
    <w:lvl w:ilvl="0" w:tplc="523E8B2E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61E5E"/>
    <w:multiLevelType w:val="hybridMultilevel"/>
    <w:tmpl w:val="B91AA01E"/>
    <w:lvl w:ilvl="0" w:tplc="0424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40019">
      <w:start w:val="1"/>
      <w:numFmt w:val="lowerLetter"/>
      <w:pStyle w:val="Naslov5"/>
      <w:lvlText w:val="%5."/>
      <w:lvlJc w:val="left"/>
      <w:pPr>
        <w:ind w:left="3948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4000F">
      <w:start w:val="1"/>
      <w:numFmt w:val="decimal"/>
      <w:pStyle w:val="Naslov7"/>
      <w:lvlText w:val="%7."/>
      <w:lvlJc w:val="left"/>
      <w:pPr>
        <w:ind w:left="5388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4001B">
      <w:start w:val="1"/>
      <w:numFmt w:val="lowerRoman"/>
      <w:pStyle w:val="Naslov9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1A9B6FF9"/>
    <w:multiLevelType w:val="hybridMultilevel"/>
    <w:tmpl w:val="78DAD6C6"/>
    <w:lvl w:ilvl="0" w:tplc="00000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  <w:szCs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A07A6"/>
    <w:multiLevelType w:val="hybridMultilevel"/>
    <w:tmpl w:val="E9FE57BE"/>
    <w:lvl w:ilvl="0" w:tplc="7382E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931A93"/>
    <w:multiLevelType w:val="hybridMultilevel"/>
    <w:tmpl w:val="FBFCAA2C"/>
    <w:lvl w:ilvl="0" w:tplc="F2B8125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9F71076"/>
    <w:multiLevelType w:val="hybridMultilevel"/>
    <w:tmpl w:val="C78CF950"/>
    <w:lvl w:ilvl="0" w:tplc="43882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A2546F"/>
    <w:multiLevelType w:val="hybridMultilevel"/>
    <w:tmpl w:val="638EC14A"/>
    <w:lvl w:ilvl="0" w:tplc="B2723C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D5A0654"/>
    <w:multiLevelType w:val="hybridMultilevel"/>
    <w:tmpl w:val="3CECB8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2331DC8"/>
    <w:multiLevelType w:val="multilevel"/>
    <w:tmpl w:val="71681E1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 w15:restartNumberingAfterBreak="0">
    <w:nsid w:val="3AD07918"/>
    <w:multiLevelType w:val="hybridMultilevel"/>
    <w:tmpl w:val="E68C30DC"/>
    <w:lvl w:ilvl="0" w:tplc="C724570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E36653"/>
    <w:multiLevelType w:val="hybridMultilevel"/>
    <w:tmpl w:val="78A0ED4E"/>
    <w:lvl w:ilvl="0" w:tplc="ACB40BF0">
      <w:numFmt w:val="bullet"/>
      <w:pStyle w:val="Oznaenseznam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0E51DC"/>
    <w:multiLevelType w:val="hybridMultilevel"/>
    <w:tmpl w:val="CF0694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677566"/>
    <w:multiLevelType w:val="hybridMultilevel"/>
    <w:tmpl w:val="424E353C"/>
    <w:lvl w:ilvl="0" w:tplc="28B4F18E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  <w:strike w:val="0"/>
        <w:color w:val="auto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0D8710B"/>
    <w:multiLevelType w:val="hybridMultilevel"/>
    <w:tmpl w:val="978C65AC"/>
    <w:lvl w:ilvl="0" w:tplc="C6AC5688">
      <w:start w:val="1"/>
      <w:numFmt w:val="upperLetter"/>
      <w:lvlText w:val="%1."/>
      <w:lvlJc w:val="left"/>
      <w:pPr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060" w:hanging="360"/>
      </w:pPr>
    </w:lvl>
    <w:lvl w:ilvl="2" w:tplc="0424001B" w:tentative="1">
      <w:start w:val="1"/>
      <w:numFmt w:val="lowerRoman"/>
      <w:lvlText w:val="%3."/>
      <w:lvlJc w:val="right"/>
      <w:pPr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3" w15:restartNumberingAfterBreak="0">
    <w:nsid w:val="45FE5A49"/>
    <w:multiLevelType w:val="hybridMultilevel"/>
    <w:tmpl w:val="FC98F7E8"/>
    <w:lvl w:ilvl="0" w:tplc="90D274A2">
      <w:numFmt w:val="bullet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D57312"/>
    <w:multiLevelType w:val="hybridMultilevel"/>
    <w:tmpl w:val="30EA0D56"/>
    <w:lvl w:ilvl="0" w:tplc="E1702C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5" w15:restartNumberingAfterBreak="0">
    <w:nsid w:val="611067D2"/>
    <w:multiLevelType w:val="hybridMultilevel"/>
    <w:tmpl w:val="6EAC3AA0"/>
    <w:lvl w:ilvl="0" w:tplc="C724570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ED3DE7"/>
    <w:multiLevelType w:val="hybridMultilevel"/>
    <w:tmpl w:val="9B4AF88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AB42CC"/>
    <w:multiLevelType w:val="hybridMultilevel"/>
    <w:tmpl w:val="4920DD4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8858E2"/>
    <w:multiLevelType w:val="hybridMultilevel"/>
    <w:tmpl w:val="92C286BE"/>
    <w:lvl w:ilvl="0" w:tplc="0000153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82973"/>
    <w:multiLevelType w:val="hybridMultilevel"/>
    <w:tmpl w:val="C832CC94"/>
    <w:lvl w:ilvl="0" w:tplc="86C8195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A45343"/>
    <w:multiLevelType w:val="hybridMultilevel"/>
    <w:tmpl w:val="F5320102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221E6488">
      <w:start w:val="1"/>
      <w:numFmt w:val="upperLetter"/>
      <w:lvlText w:val="%3."/>
      <w:lvlJc w:val="left"/>
      <w:pPr>
        <w:ind w:left="2629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6DC20F1A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0C7EEB"/>
    <w:multiLevelType w:val="hybridMultilevel"/>
    <w:tmpl w:val="A2AC2366"/>
    <w:lvl w:ilvl="0" w:tplc="2FD8FAC2">
      <w:start w:val="15"/>
      <w:numFmt w:val="bullet"/>
      <w:pStyle w:val="Tabela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93A87"/>
    <w:multiLevelType w:val="hybridMultilevel"/>
    <w:tmpl w:val="299EDD62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9E21BB9"/>
    <w:multiLevelType w:val="hybridMultilevel"/>
    <w:tmpl w:val="8C04D8AE"/>
    <w:lvl w:ilvl="0" w:tplc="0000153C">
      <w:start w:val="1"/>
      <w:numFmt w:val="bullet"/>
      <w:lvlText w:val="-"/>
      <w:lvlJc w:val="left"/>
      <w:pPr>
        <w:ind w:left="720" w:hanging="360"/>
      </w:pPr>
    </w:lvl>
    <w:lvl w:ilvl="1" w:tplc="C7245700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F7AC1"/>
    <w:multiLevelType w:val="hybridMultilevel"/>
    <w:tmpl w:val="F98294C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1"/>
  </w:num>
  <w:num w:numId="3">
    <w:abstractNumId w:val="29"/>
  </w:num>
  <w:num w:numId="4">
    <w:abstractNumId w:val="44"/>
  </w:num>
  <w:num w:numId="5">
    <w:abstractNumId w:val="34"/>
  </w:num>
  <w:num w:numId="6">
    <w:abstractNumId w:val="16"/>
  </w:num>
  <w:num w:numId="7">
    <w:abstractNumId w:val="17"/>
  </w:num>
  <w:num w:numId="8">
    <w:abstractNumId w:val="15"/>
  </w:num>
  <w:num w:numId="9">
    <w:abstractNumId w:val="39"/>
  </w:num>
  <w:num w:numId="10">
    <w:abstractNumId w:val="40"/>
  </w:num>
  <w:num w:numId="11">
    <w:abstractNumId w:val="36"/>
  </w:num>
  <w:num w:numId="12">
    <w:abstractNumId w:val="32"/>
  </w:num>
  <w:num w:numId="13">
    <w:abstractNumId w:val="42"/>
  </w:num>
  <w:num w:numId="14">
    <w:abstractNumId w:val="21"/>
  </w:num>
  <w:num w:numId="15">
    <w:abstractNumId w:val="17"/>
  </w:num>
  <w:num w:numId="16">
    <w:abstractNumId w:val="24"/>
  </w:num>
  <w:num w:numId="17">
    <w:abstractNumId w:val="20"/>
  </w:num>
  <w:num w:numId="18">
    <w:abstractNumId w:val="31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23"/>
  </w:num>
  <w:num w:numId="21">
    <w:abstractNumId w:val="26"/>
  </w:num>
  <w:num w:numId="22">
    <w:abstractNumId w:val="25"/>
  </w:num>
  <w:num w:numId="23">
    <w:abstractNumId w:val="13"/>
  </w:num>
  <w:num w:numId="24">
    <w:abstractNumId w:val="37"/>
  </w:num>
  <w:num w:numId="25">
    <w:abstractNumId w:val="27"/>
  </w:num>
  <w:num w:numId="26">
    <w:abstractNumId w:val="22"/>
  </w:num>
  <w:num w:numId="27">
    <w:abstractNumId w:val="19"/>
  </w:num>
  <w:num w:numId="28">
    <w:abstractNumId w:val="12"/>
  </w:num>
  <w:num w:numId="29">
    <w:abstractNumId w:val="33"/>
  </w:num>
  <w:num w:numId="30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38"/>
  </w:num>
  <w:num w:numId="32">
    <w:abstractNumId w:val="14"/>
  </w:num>
  <w:num w:numId="33">
    <w:abstractNumId w:val="43"/>
  </w:num>
  <w:num w:numId="34">
    <w:abstractNumId w:val="28"/>
  </w:num>
  <w:num w:numId="35">
    <w:abstractNumId w:val="35"/>
  </w:num>
  <w:num w:numId="36">
    <w:abstractNumId w:val="30"/>
  </w:num>
  <w:num w:numId="37">
    <w:abstractNumId w:val="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EBD"/>
    <w:rsid w:val="000004E2"/>
    <w:rsid w:val="000011FF"/>
    <w:rsid w:val="00001544"/>
    <w:rsid w:val="00001AC1"/>
    <w:rsid w:val="00001FCA"/>
    <w:rsid w:val="000032D0"/>
    <w:rsid w:val="0000498B"/>
    <w:rsid w:val="00005994"/>
    <w:rsid w:val="00005B73"/>
    <w:rsid w:val="000071DF"/>
    <w:rsid w:val="00007A79"/>
    <w:rsid w:val="00007CEC"/>
    <w:rsid w:val="00007F0C"/>
    <w:rsid w:val="00012B44"/>
    <w:rsid w:val="00012F10"/>
    <w:rsid w:val="00013077"/>
    <w:rsid w:val="000136B2"/>
    <w:rsid w:val="0001589A"/>
    <w:rsid w:val="00016675"/>
    <w:rsid w:val="000166F1"/>
    <w:rsid w:val="000170FC"/>
    <w:rsid w:val="00017967"/>
    <w:rsid w:val="00017B5A"/>
    <w:rsid w:val="00020559"/>
    <w:rsid w:val="00020C57"/>
    <w:rsid w:val="00021398"/>
    <w:rsid w:val="000213A7"/>
    <w:rsid w:val="00021A1C"/>
    <w:rsid w:val="000237BC"/>
    <w:rsid w:val="000252D8"/>
    <w:rsid w:val="00025FF8"/>
    <w:rsid w:val="000268AA"/>
    <w:rsid w:val="00027B70"/>
    <w:rsid w:val="00030E62"/>
    <w:rsid w:val="000312EB"/>
    <w:rsid w:val="00031F36"/>
    <w:rsid w:val="00032E68"/>
    <w:rsid w:val="00033898"/>
    <w:rsid w:val="00034077"/>
    <w:rsid w:val="00034742"/>
    <w:rsid w:val="00034DC4"/>
    <w:rsid w:val="000350F0"/>
    <w:rsid w:val="00035B77"/>
    <w:rsid w:val="00036AAE"/>
    <w:rsid w:val="000370F0"/>
    <w:rsid w:val="000376A8"/>
    <w:rsid w:val="00037B7A"/>
    <w:rsid w:val="0004017D"/>
    <w:rsid w:val="0004032B"/>
    <w:rsid w:val="00040C95"/>
    <w:rsid w:val="0004271D"/>
    <w:rsid w:val="000432F3"/>
    <w:rsid w:val="000447F1"/>
    <w:rsid w:val="00045514"/>
    <w:rsid w:val="00045920"/>
    <w:rsid w:val="000461B7"/>
    <w:rsid w:val="00046399"/>
    <w:rsid w:val="000476EE"/>
    <w:rsid w:val="000503D6"/>
    <w:rsid w:val="00050995"/>
    <w:rsid w:val="00050FFC"/>
    <w:rsid w:val="0005127A"/>
    <w:rsid w:val="00051FA8"/>
    <w:rsid w:val="00052B66"/>
    <w:rsid w:val="00053556"/>
    <w:rsid w:val="00053943"/>
    <w:rsid w:val="00054894"/>
    <w:rsid w:val="00054949"/>
    <w:rsid w:val="000553F6"/>
    <w:rsid w:val="000558C0"/>
    <w:rsid w:val="0005602F"/>
    <w:rsid w:val="00056A2A"/>
    <w:rsid w:val="00056EDE"/>
    <w:rsid w:val="000572B5"/>
    <w:rsid w:val="00057ADB"/>
    <w:rsid w:val="000608A7"/>
    <w:rsid w:val="00060B46"/>
    <w:rsid w:val="00060FEE"/>
    <w:rsid w:val="0006176A"/>
    <w:rsid w:val="00061E28"/>
    <w:rsid w:val="0006370D"/>
    <w:rsid w:val="00063D17"/>
    <w:rsid w:val="0006458A"/>
    <w:rsid w:val="00064945"/>
    <w:rsid w:val="00064D19"/>
    <w:rsid w:val="00065032"/>
    <w:rsid w:val="00065EF7"/>
    <w:rsid w:val="00066373"/>
    <w:rsid w:val="000667EB"/>
    <w:rsid w:val="000669B9"/>
    <w:rsid w:val="00066BB9"/>
    <w:rsid w:val="000672CC"/>
    <w:rsid w:val="00070E06"/>
    <w:rsid w:val="00071ABA"/>
    <w:rsid w:val="00072197"/>
    <w:rsid w:val="00072534"/>
    <w:rsid w:val="00073626"/>
    <w:rsid w:val="000751B4"/>
    <w:rsid w:val="000757EF"/>
    <w:rsid w:val="0007657A"/>
    <w:rsid w:val="00077FD3"/>
    <w:rsid w:val="00082914"/>
    <w:rsid w:val="00083E51"/>
    <w:rsid w:val="00084929"/>
    <w:rsid w:val="00087555"/>
    <w:rsid w:val="00091220"/>
    <w:rsid w:val="000913AB"/>
    <w:rsid w:val="0009212C"/>
    <w:rsid w:val="000957C7"/>
    <w:rsid w:val="00096101"/>
    <w:rsid w:val="000A0B42"/>
    <w:rsid w:val="000A3436"/>
    <w:rsid w:val="000A35AF"/>
    <w:rsid w:val="000A36A5"/>
    <w:rsid w:val="000A381C"/>
    <w:rsid w:val="000A3CA7"/>
    <w:rsid w:val="000A4682"/>
    <w:rsid w:val="000A63A5"/>
    <w:rsid w:val="000A6BE1"/>
    <w:rsid w:val="000A6C1C"/>
    <w:rsid w:val="000A6E2A"/>
    <w:rsid w:val="000B0646"/>
    <w:rsid w:val="000B0E7C"/>
    <w:rsid w:val="000B1ADC"/>
    <w:rsid w:val="000B3525"/>
    <w:rsid w:val="000B37E9"/>
    <w:rsid w:val="000B3F0E"/>
    <w:rsid w:val="000B57E7"/>
    <w:rsid w:val="000B5C1F"/>
    <w:rsid w:val="000B60FC"/>
    <w:rsid w:val="000B6936"/>
    <w:rsid w:val="000B7F92"/>
    <w:rsid w:val="000C0892"/>
    <w:rsid w:val="000C089A"/>
    <w:rsid w:val="000C247F"/>
    <w:rsid w:val="000C28C2"/>
    <w:rsid w:val="000C2948"/>
    <w:rsid w:val="000C36A0"/>
    <w:rsid w:val="000C3740"/>
    <w:rsid w:val="000C4042"/>
    <w:rsid w:val="000C45C2"/>
    <w:rsid w:val="000C49D0"/>
    <w:rsid w:val="000C4AF2"/>
    <w:rsid w:val="000D09B4"/>
    <w:rsid w:val="000D0E36"/>
    <w:rsid w:val="000D13C8"/>
    <w:rsid w:val="000D1809"/>
    <w:rsid w:val="000D1935"/>
    <w:rsid w:val="000D1BFC"/>
    <w:rsid w:val="000D1E5D"/>
    <w:rsid w:val="000D1F8F"/>
    <w:rsid w:val="000D23C3"/>
    <w:rsid w:val="000D2B4B"/>
    <w:rsid w:val="000D2DD1"/>
    <w:rsid w:val="000D35E0"/>
    <w:rsid w:val="000D3C3D"/>
    <w:rsid w:val="000D467A"/>
    <w:rsid w:val="000D5E23"/>
    <w:rsid w:val="000D660F"/>
    <w:rsid w:val="000D67BB"/>
    <w:rsid w:val="000E0242"/>
    <w:rsid w:val="000E1566"/>
    <w:rsid w:val="000E1A5C"/>
    <w:rsid w:val="000E1BFC"/>
    <w:rsid w:val="000E316F"/>
    <w:rsid w:val="000E3F10"/>
    <w:rsid w:val="000E447F"/>
    <w:rsid w:val="000E53F6"/>
    <w:rsid w:val="000E568D"/>
    <w:rsid w:val="000E74A9"/>
    <w:rsid w:val="000E7819"/>
    <w:rsid w:val="000E7A1D"/>
    <w:rsid w:val="000E7C20"/>
    <w:rsid w:val="000F1155"/>
    <w:rsid w:val="000F2705"/>
    <w:rsid w:val="000F3B88"/>
    <w:rsid w:val="000F4CE1"/>
    <w:rsid w:val="000F58F3"/>
    <w:rsid w:val="000F5AF4"/>
    <w:rsid w:val="000F6CBE"/>
    <w:rsid w:val="000F7959"/>
    <w:rsid w:val="00101993"/>
    <w:rsid w:val="00102BAB"/>
    <w:rsid w:val="00103849"/>
    <w:rsid w:val="00103B5E"/>
    <w:rsid w:val="00104438"/>
    <w:rsid w:val="001065CC"/>
    <w:rsid w:val="001078A1"/>
    <w:rsid w:val="0011073B"/>
    <w:rsid w:val="00110FB5"/>
    <w:rsid w:val="001114EF"/>
    <w:rsid w:val="001115FB"/>
    <w:rsid w:val="00111A32"/>
    <w:rsid w:val="0011412B"/>
    <w:rsid w:val="001141DC"/>
    <w:rsid w:val="00114946"/>
    <w:rsid w:val="00116E0A"/>
    <w:rsid w:val="0011798F"/>
    <w:rsid w:val="00120269"/>
    <w:rsid w:val="00120EEA"/>
    <w:rsid w:val="00122858"/>
    <w:rsid w:val="0012361A"/>
    <w:rsid w:val="00123767"/>
    <w:rsid w:val="00123D2A"/>
    <w:rsid w:val="001241B8"/>
    <w:rsid w:val="001243F1"/>
    <w:rsid w:val="00125BAF"/>
    <w:rsid w:val="00125ECD"/>
    <w:rsid w:val="001260F9"/>
    <w:rsid w:val="00126198"/>
    <w:rsid w:val="00130250"/>
    <w:rsid w:val="001306E8"/>
    <w:rsid w:val="00131CEB"/>
    <w:rsid w:val="00132125"/>
    <w:rsid w:val="001336AF"/>
    <w:rsid w:val="00134F73"/>
    <w:rsid w:val="00135AFB"/>
    <w:rsid w:val="00135F86"/>
    <w:rsid w:val="001367BF"/>
    <w:rsid w:val="0013758D"/>
    <w:rsid w:val="00137928"/>
    <w:rsid w:val="00137AED"/>
    <w:rsid w:val="0014045E"/>
    <w:rsid w:val="001416F0"/>
    <w:rsid w:val="00141A74"/>
    <w:rsid w:val="00143207"/>
    <w:rsid w:val="00143729"/>
    <w:rsid w:val="00143A79"/>
    <w:rsid w:val="00144F39"/>
    <w:rsid w:val="0014530D"/>
    <w:rsid w:val="00146EED"/>
    <w:rsid w:val="00147FC8"/>
    <w:rsid w:val="00150315"/>
    <w:rsid w:val="0015033A"/>
    <w:rsid w:val="00150D0C"/>
    <w:rsid w:val="00151A85"/>
    <w:rsid w:val="001521A5"/>
    <w:rsid w:val="0015246F"/>
    <w:rsid w:val="001526C9"/>
    <w:rsid w:val="00153420"/>
    <w:rsid w:val="00153C41"/>
    <w:rsid w:val="00154499"/>
    <w:rsid w:val="001547E4"/>
    <w:rsid w:val="00156848"/>
    <w:rsid w:val="001574CB"/>
    <w:rsid w:val="00160781"/>
    <w:rsid w:val="00160E3D"/>
    <w:rsid w:val="00161117"/>
    <w:rsid w:val="00161355"/>
    <w:rsid w:val="00161D3A"/>
    <w:rsid w:val="00162560"/>
    <w:rsid w:val="00162816"/>
    <w:rsid w:val="00162D81"/>
    <w:rsid w:val="00163C12"/>
    <w:rsid w:val="001644F5"/>
    <w:rsid w:val="001648E4"/>
    <w:rsid w:val="00164F49"/>
    <w:rsid w:val="001653E4"/>
    <w:rsid w:val="00165979"/>
    <w:rsid w:val="00165E03"/>
    <w:rsid w:val="00165ED5"/>
    <w:rsid w:val="001664CF"/>
    <w:rsid w:val="00166AC3"/>
    <w:rsid w:val="00166C93"/>
    <w:rsid w:val="00167C85"/>
    <w:rsid w:val="00172566"/>
    <w:rsid w:val="00172F48"/>
    <w:rsid w:val="0017586D"/>
    <w:rsid w:val="00175B36"/>
    <w:rsid w:val="00177BC8"/>
    <w:rsid w:val="00180759"/>
    <w:rsid w:val="00181336"/>
    <w:rsid w:val="0018146E"/>
    <w:rsid w:val="001832DA"/>
    <w:rsid w:val="0018340A"/>
    <w:rsid w:val="0018369F"/>
    <w:rsid w:val="00183D43"/>
    <w:rsid w:val="00183F9B"/>
    <w:rsid w:val="00185140"/>
    <w:rsid w:val="00185A88"/>
    <w:rsid w:val="00185DA8"/>
    <w:rsid w:val="001864F1"/>
    <w:rsid w:val="00187523"/>
    <w:rsid w:val="00190509"/>
    <w:rsid w:val="00190BFF"/>
    <w:rsid w:val="001913F5"/>
    <w:rsid w:val="00191D9A"/>
    <w:rsid w:val="00192D58"/>
    <w:rsid w:val="00194A26"/>
    <w:rsid w:val="00195ADA"/>
    <w:rsid w:val="001961B0"/>
    <w:rsid w:val="0019640C"/>
    <w:rsid w:val="00197888"/>
    <w:rsid w:val="001A0CAB"/>
    <w:rsid w:val="001A4CA5"/>
    <w:rsid w:val="001A50A5"/>
    <w:rsid w:val="001A5D4E"/>
    <w:rsid w:val="001A6831"/>
    <w:rsid w:val="001A712E"/>
    <w:rsid w:val="001A7197"/>
    <w:rsid w:val="001A71E4"/>
    <w:rsid w:val="001A72AA"/>
    <w:rsid w:val="001B11BF"/>
    <w:rsid w:val="001B2471"/>
    <w:rsid w:val="001B50BD"/>
    <w:rsid w:val="001B6AF5"/>
    <w:rsid w:val="001B7348"/>
    <w:rsid w:val="001C0E88"/>
    <w:rsid w:val="001C182A"/>
    <w:rsid w:val="001C1A08"/>
    <w:rsid w:val="001C25A0"/>
    <w:rsid w:val="001C296D"/>
    <w:rsid w:val="001C31D5"/>
    <w:rsid w:val="001C3579"/>
    <w:rsid w:val="001C37D7"/>
    <w:rsid w:val="001C5F8A"/>
    <w:rsid w:val="001C651D"/>
    <w:rsid w:val="001C75E4"/>
    <w:rsid w:val="001D0070"/>
    <w:rsid w:val="001D09DD"/>
    <w:rsid w:val="001D179B"/>
    <w:rsid w:val="001D24AE"/>
    <w:rsid w:val="001D4392"/>
    <w:rsid w:val="001D4BE2"/>
    <w:rsid w:val="001D4E7E"/>
    <w:rsid w:val="001D5054"/>
    <w:rsid w:val="001D6F1A"/>
    <w:rsid w:val="001E015B"/>
    <w:rsid w:val="001E02BD"/>
    <w:rsid w:val="001E0C0F"/>
    <w:rsid w:val="001E2804"/>
    <w:rsid w:val="001E2B82"/>
    <w:rsid w:val="001E4356"/>
    <w:rsid w:val="001E6551"/>
    <w:rsid w:val="001E678A"/>
    <w:rsid w:val="001E7CEC"/>
    <w:rsid w:val="001E7EE5"/>
    <w:rsid w:val="001E7F0D"/>
    <w:rsid w:val="001F0AA7"/>
    <w:rsid w:val="001F141F"/>
    <w:rsid w:val="001F1921"/>
    <w:rsid w:val="001F28EF"/>
    <w:rsid w:val="001F2B4F"/>
    <w:rsid w:val="001F3AE1"/>
    <w:rsid w:val="001F4A34"/>
    <w:rsid w:val="001F705F"/>
    <w:rsid w:val="00201945"/>
    <w:rsid w:val="00201C4F"/>
    <w:rsid w:val="002027E2"/>
    <w:rsid w:val="00202CF0"/>
    <w:rsid w:val="00203EA1"/>
    <w:rsid w:val="00205389"/>
    <w:rsid w:val="002064FE"/>
    <w:rsid w:val="00210B05"/>
    <w:rsid w:val="00210C5C"/>
    <w:rsid w:val="00213063"/>
    <w:rsid w:val="00214B50"/>
    <w:rsid w:val="0021506B"/>
    <w:rsid w:val="00215842"/>
    <w:rsid w:val="002159FA"/>
    <w:rsid w:val="00215CBA"/>
    <w:rsid w:val="00216D78"/>
    <w:rsid w:val="002173B7"/>
    <w:rsid w:val="00217E30"/>
    <w:rsid w:val="002203A3"/>
    <w:rsid w:val="00220404"/>
    <w:rsid w:val="002243AB"/>
    <w:rsid w:val="00224F17"/>
    <w:rsid w:val="002269B4"/>
    <w:rsid w:val="002304E2"/>
    <w:rsid w:val="002306D2"/>
    <w:rsid w:val="00230B47"/>
    <w:rsid w:val="00231F3D"/>
    <w:rsid w:val="002320A8"/>
    <w:rsid w:val="002320C4"/>
    <w:rsid w:val="00234093"/>
    <w:rsid w:val="0023448D"/>
    <w:rsid w:val="00235CAA"/>
    <w:rsid w:val="00235EDB"/>
    <w:rsid w:val="00236EF4"/>
    <w:rsid w:val="00237045"/>
    <w:rsid w:val="00240F08"/>
    <w:rsid w:val="002432A7"/>
    <w:rsid w:val="0024341B"/>
    <w:rsid w:val="00243C63"/>
    <w:rsid w:val="00244F10"/>
    <w:rsid w:val="002467B9"/>
    <w:rsid w:val="00247021"/>
    <w:rsid w:val="00247CEA"/>
    <w:rsid w:val="002502EA"/>
    <w:rsid w:val="002516FC"/>
    <w:rsid w:val="00251B55"/>
    <w:rsid w:val="0025259F"/>
    <w:rsid w:val="002527D7"/>
    <w:rsid w:val="0025285B"/>
    <w:rsid w:val="0025336A"/>
    <w:rsid w:val="00253605"/>
    <w:rsid w:val="0025429E"/>
    <w:rsid w:val="0025436A"/>
    <w:rsid w:val="00254459"/>
    <w:rsid w:val="002553FA"/>
    <w:rsid w:val="00255C55"/>
    <w:rsid w:val="002619FA"/>
    <w:rsid w:val="00261F34"/>
    <w:rsid w:val="00261FBD"/>
    <w:rsid w:val="002638C5"/>
    <w:rsid w:val="00264B4E"/>
    <w:rsid w:val="00264E00"/>
    <w:rsid w:val="00265DD0"/>
    <w:rsid w:val="00266679"/>
    <w:rsid w:val="00267CF6"/>
    <w:rsid w:val="00267DFC"/>
    <w:rsid w:val="0027086E"/>
    <w:rsid w:val="00270E0D"/>
    <w:rsid w:val="0027173F"/>
    <w:rsid w:val="00274106"/>
    <w:rsid w:val="00274FD9"/>
    <w:rsid w:val="0027537E"/>
    <w:rsid w:val="002758FB"/>
    <w:rsid w:val="00276265"/>
    <w:rsid w:val="002779A5"/>
    <w:rsid w:val="00280675"/>
    <w:rsid w:val="002819C8"/>
    <w:rsid w:val="002822EE"/>
    <w:rsid w:val="0028253D"/>
    <w:rsid w:val="002840CB"/>
    <w:rsid w:val="00285325"/>
    <w:rsid w:val="002919E8"/>
    <w:rsid w:val="002925B5"/>
    <w:rsid w:val="0029361F"/>
    <w:rsid w:val="00293FAE"/>
    <w:rsid w:val="002940A1"/>
    <w:rsid w:val="002940E9"/>
    <w:rsid w:val="00295B48"/>
    <w:rsid w:val="0029673C"/>
    <w:rsid w:val="00296856"/>
    <w:rsid w:val="002A074D"/>
    <w:rsid w:val="002A1D85"/>
    <w:rsid w:val="002A2569"/>
    <w:rsid w:val="002A3AE1"/>
    <w:rsid w:val="002A6DAC"/>
    <w:rsid w:val="002B051F"/>
    <w:rsid w:val="002B0E01"/>
    <w:rsid w:val="002B1216"/>
    <w:rsid w:val="002B2912"/>
    <w:rsid w:val="002B2E56"/>
    <w:rsid w:val="002B304B"/>
    <w:rsid w:val="002B352C"/>
    <w:rsid w:val="002B3902"/>
    <w:rsid w:val="002B6559"/>
    <w:rsid w:val="002B6E67"/>
    <w:rsid w:val="002B7363"/>
    <w:rsid w:val="002C0A43"/>
    <w:rsid w:val="002C1206"/>
    <w:rsid w:val="002C1269"/>
    <w:rsid w:val="002C1911"/>
    <w:rsid w:val="002C36D6"/>
    <w:rsid w:val="002C4668"/>
    <w:rsid w:val="002C4AC4"/>
    <w:rsid w:val="002C4F6D"/>
    <w:rsid w:val="002C55BC"/>
    <w:rsid w:val="002C5B3C"/>
    <w:rsid w:val="002C5D93"/>
    <w:rsid w:val="002C62E8"/>
    <w:rsid w:val="002C6DA1"/>
    <w:rsid w:val="002C6F4C"/>
    <w:rsid w:val="002C7833"/>
    <w:rsid w:val="002D040E"/>
    <w:rsid w:val="002D102E"/>
    <w:rsid w:val="002D2172"/>
    <w:rsid w:val="002D3D4B"/>
    <w:rsid w:val="002D4BEE"/>
    <w:rsid w:val="002D5729"/>
    <w:rsid w:val="002D72B7"/>
    <w:rsid w:val="002E108A"/>
    <w:rsid w:val="002E1694"/>
    <w:rsid w:val="002E39F7"/>
    <w:rsid w:val="002E6088"/>
    <w:rsid w:val="002E6948"/>
    <w:rsid w:val="002E72F0"/>
    <w:rsid w:val="002E74CC"/>
    <w:rsid w:val="002F0283"/>
    <w:rsid w:val="002F15A8"/>
    <w:rsid w:val="002F1AC5"/>
    <w:rsid w:val="002F4AB2"/>
    <w:rsid w:val="002F54BC"/>
    <w:rsid w:val="002F5AD5"/>
    <w:rsid w:val="003005EE"/>
    <w:rsid w:val="00301519"/>
    <w:rsid w:val="0030185F"/>
    <w:rsid w:val="00301BBC"/>
    <w:rsid w:val="00302013"/>
    <w:rsid w:val="00302169"/>
    <w:rsid w:val="00305748"/>
    <w:rsid w:val="00305BA9"/>
    <w:rsid w:val="00306489"/>
    <w:rsid w:val="00306DF9"/>
    <w:rsid w:val="003075F6"/>
    <w:rsid w:val="00307635"/>
    <w:rsid w:val="00307E3C"/>
    <w:rsid w:val="003101F9"/>
    <w:rsid w:val="0031066F"/>
    <w:rsid w:val="00311127"/>
    <w:rsid w:val="00313A5F"/>
    <w:rsid w:val="00313C00"/>
    <w:rsid w:val="00313D34"/>
    <w:rsid w:val="003140AD"/>
    <w:rsid w:val="00314386"/>
    <w:rsid w:val="0031475C"/>
    <w:rsid w:val="003153D6"/>
    <w:rsid w:val="003155A0"/>
    <w:rsid w:val="00316475"/>
    <w:rsid w:val="003165D0"/>
    <w:rsid w:val="003179E0"/>
    <w:rsid w:val="0032098C"/>
    <w:rsid w:val="00320A81"/>
    <w:rsid w:val="00320E5A"/>
    <w:rsid w:val="00320ED6"/>
    <w:rsid w:val="0032193C"/>
    <w:rsid w:val="0032217D"/>
    <w:rsid w:val="00324D5D"/>
    <w:rsid w:val="00326BE2"/>
    <w:rsid w:val="003277C2"/>
    <w:rsid w:val="00330F15"/>
    <w:rsid w:val="00331850"/>
    <w:rsid w:val="003328FE"/>
    <w:rsid w:val="00332CF2"/>
    <w:rsid w:val="00332DDA"/>
    <w:rsid w:val="00333658"/>
    <w:rsid w:val="00334B43"/>
    <w:rsid w:val="00335987"/>
    <w:rsid w:val="00335CD1"/>
    <w:rsid w:val="00336061"/>
    <w:rsid w:val="00337615"/>
    <w:rsid w:val="003377AD"/>
    <w:rsid w:val="00340121"/>
    <w:rsid w:val="0034187E"/>
    <w:rsid w:val="00341FE6"/>
    <w:rsid w:val="00342636"/>
    <w:rsid w:val="00343C68"/>
    <w:rsid w:val="00344A25"/>
    <w:rsid w:val="00344EB7"/>
    <w:rsid w:val="003451FF"/>
    <w:rsid w:val="00345A17"/>
    <w:rsid w:val="00347845"/>
    <w:rsid w:val="00350CA2"/>
    <w:rsid w:val="00352E3F"/>
    <w:rsid w:val="00353ED7"/>
    <w:rsid w:val="00353FA1"/>
    <w:rsid w:val="003549A4"/>
    <w:rsid w:val="00357449"/>
    <w:rsid w:val="00360EFA"/>
    <w:rsid w:val="003612D4"/>
    <w:rsid w:val="00361C50"/>
    <w:rsid w:val="003632DD"/>
    <w:rsid w:val="00363907"/>
    <w:rsid w:val="00365BC9"/>
    <w:rsid w:val="00365C77"/>
    <w:rsid w:val="00367274"/>
    <w:rsid w:val="00370A58"/>
    <w:rsid w:val="003733F0"/>
    <w:rsid w:val="00373536"/>
    <w:rsid w:val="00373FBC"/>
    <w:rsid w:val="0037543E"/>
    <w:rsid w:val="003766ED"/>
    <w:rsid w:val="00377180"/>
    <w:rsid w:val="00377670"/>
    <w:rsid w:val="003800F2"/>
    <w:rsid w:val="003801E7"/>
    <w:rsid w:val="003810B4"/>
    <w:rsid w:val="00381814"/>
    <w:rsid w:val="00382913"/>
    <w:rsid w:val="00383579"/>
    <w:rsid w:val="003846B7"/>
    <w:rsid w:val="00384F0F"/>
    <w:rsid w:val="003852B4"/>
    <w:rsid w:val="00385A2F"/>
    <w:rsid w:val="003863D4"/>
    <w:rsid w:val="003874AE"/>
    <w:rsid w:val="003879D3"/>
    <w:rsid w:val="00390D8D"/>
    <w:rsid w:val="00392AD5"/>
    <w:rsid w:val="00392CA6"/>
    <w:rsid w:val="003940A2"/>
    <w:rsid w:val="003940CE"/>
    <w:rsid w:val="003944F1"/>
    <w:rsid w:val="00394756"/>
    <w:rsid w:val="003959BF"/>
    <w:rsid w:val="00395A68"/>
    <w:rsid w:val="003A0928"/>
    <w:rsid w:val="003A27BA"/>
    <w:rsid w:val="003A2C23"/>
    <w:rsid w:val="003A352A"/>
    <w:rsid w:val="003A3786"/>
    <w:rsid w:val="003A4E1E"/>
    <w:rsid w:val="003A5573"/>
    <w:rsid w:val="003A6992"/>
    <w:rsid w:val="003A7B37"/>
    <w:rsid w:val="003B232A"/>
    <w:rsid w:val="003B3474"/>
    <w:rsid w:val="003B3CFD"/>
    <w:rsid w:val="003B4D5C"/>
    <w:rsid w:val="003B6CBB"/>
    <w:rsid w:val="003B7510"/>
    <w:rsid w:val="003B784E"/>
    <w:rsid w:val="003B79B8"/>
    <w:rsid w:val="003C1528"/>
    <w:rsid w:val="003C195E"/>
    <w:rsid w:val="003C2015"/>
    <w:rsid w:val="003C2528"/>
    <w:rsid w:val="003C2B63"/>
    <w:rsid w:val="003C523A"/>
    <w:rsid w:val="003C5F79"/>
    <w:rsid w:val="003C6557"/>
    <w:rsid w:val="003C6D60"/>
    <w:rsid w:val="003D0B09"/>
    <w:rsid w:val="003D1707"/>
    <w:rsid w:val="003D1727"/>
    <w:rsid w:val="003D1FF4"/>
    <w:rsid w:val="003D227E"/>
    <w:rsid w:val="003D354E"/>
    <w:rsid w:val="003D3F44"/>
    <w:rsid w:val="003D4CC9"/>
    <w:rsid w:val="003D5292"/>
    <w:rsid w:val="003D75EE"/>
    <w:rsid w:val="003D762A"/>
    <w:rsid w:val="003D798D"/>
    <w:rsid w:val="003D7A88"/>
    <w:rsid w:val="003E06AD"/>
    <w:rsid w:val="003E0746"/>
    <w:rsid w:val="003E0CA5"/>
    <w:rsid w:val="003E2DE0"/>
    <w:rsid w:val="003E2F5D"/>
    <w:rsid w:val="003E31C3"/>
    <w:rsid w:val="003E3375"/>
    <w:rsid w:val="003E4E72"/>
    <w:rsid w:val="003E6482"/>
    <w:rsid w:val="003F03DB"/>
    <w:rsid w:val="003F1140"/>
    <w:rsid w:val="003F169B"/>
    <w:rsid w:val="003F1AA9"/>
    <w:rsid w:val="003F1BC6"/>
    <w:rsid w:val="003F23F4"/>
    <w:rsid w:val="003F23FA"/>
    <w:rsid w:val="003F2A2E"/>
    <w:rsid w:val="003F2E34"/>
    <w:rsid w:val="003F3988"/>
    <w:rsid w:val="003F4572"/>
    <w:rsid w:val="003F4870"/>
    <w:rsid w:val="003F4EF7"/>
    <w:rsid w:val="003F5005"/>
    <w:rsid w:val="003F5346"/>
    <w:rsid w:val="003F5A8B"/>
    <w:rsid w:val="003F6966"/>
    <w:rsid w:val="003F6DAC"/>
    <w:rsid w:val="004012E4"/>
    <w:rsid w:val="00402BBA"/>
    <w:rsid w:val="0040312A"/>
    <w:rsid w:val="0040356E"/>
    <w:rsid w:val="0040384F"/>
    <w:rsid w:val="004043A9"/>
    <w:rsid w:val="004044C1"/>
    <w:rsid w:val="004046CA"/>
    <w:rsid w:val="00404761"/>
    <w:rsid w:val="00404890"/>
    <w:rsid w:val="0040494E"/>
    <w:rsid w:val="0040619A"/>
    <w:rsid w:val="004069F0"/>
    <w:rsid w:val="0040793C"/>
    <w:rsid w:val="00407AC0"/>
    <w:rsid w:val="00407F1A"/>
    <w:rsid w:val="004106E8"/>
    <w:rsid w:val="00411576"/>
    <w:rsid w:val="004115F6"/>
    <w:rsid w:val="00411F7E"/>
    <w:rsid w:val="0041468B"/>
    <w:rsid w:val="00414B86"/>
    <w:rsid w:val="00416C9D"/>
    <w:rsid w:val="004215C2"/>
    <w:rsid w:val="0042175F"/>
    <w:rsid w:val="004223EA"/>
    <w:rsid w:val="004229EC"/>
    <w:rsid w:val="00422BB1"/>
    <w:rsid w:val="004244C8"/>
    <w:rsid w:val="0042588B"/>
    <w:rsid w:val="00425F61"/>
    <w:rsid w:val="00427E38"/>
    <w:rsid w:val="004304E6"/>
    <w:rsid w:val="00430EC5"/>
    <w:rsid w:val="004314A7"/>
    <w:rsid w:val="00431A18"/>
    <w:rsid w:val="004326D7"/>
    <w:rsid w:val="00433446"/>
    <w:rsid w:val="004338A3"/>
    <w:rsid w:val="0043454B"/>
    <w:rsid w:val="004350DD"/>
    <w:rsid w:val="00436259"/>
    <w:rsid w:val="00436A36"/>
    <w:rsid w:val="00436AD5"/>
    <w:rsid w:val="00436D27"/>
    <w:rsid w:val="004405E4"/>
    <w:rsid w:val="0044148D"/>
    <w:rsid w:val="0044153A"/>
    <w:rsid w:val="00441C1E"/>
    <w:rsid w:val="004425B5"/>
    <w:rsid w:val="00442655"/>
    <w:rsid w:val="00446B2F"/>
    <w:rsid w:val="00450654"/>
    <w:rsid w:val="00450878"/>
    <w:rsid w:val="00451D71"/>
    <w:rsid w:val="00452957"/>
    <w:rsid w:val="00455872"/>
    <w:rsid w:val="004568D4"/>
    <w:rsid w:val="0045796F"/>
    <w:rsid w:val="00457D35"/>
    <w:rsid w:val="00457D7C"/>
    <w:rsid w:val="004627C8"/>
    <w:rsid w:val="00463D91"/>
    <w:rsid w:val="00464177"/>
    <w:rsid w:val="00465B88"/>
    <w:rsid w:val="0046625D"/>
    <w:rsid w:val="004678CC"/>
    <w:rsid w:val="004714ED"/>
    <w:rsid w:val="004716E5"/>
    <w:rsid w:val="00471CA5"/>
    <w:rsid w:val="00472A81"/>
    <w:rsid w:val="00473E75"/>
    <w:rsid w:val="00473F02"/>
    <w:rsid w:val="00473FE4"/>
    <w:rsid w:val="00475588"/>
    <w:rsid w:val="004758D2"/>
    <w:rsid w:val="00476084"/>
    <w:rsid w:val="00477DAB"/>
    <w:rsid w:val="00477F0A"/>
    <w:rsid w:val="0048003F"/>
    <w:rsid w:val="00480977"/>
    <w:rsid w:val="00480CE8"/>
    <w:rsid w:val="00481D5B"/>
    <w:rsid w:val="0048208D"/>
    <w:rsid w:val="00482108"/>
    <w:rsid w:val="00483D13"/>
    <w:rsid w:val="004840E6"/>
    <w:rsid w:val="0048624D"/>
    <w:rsid w:val="00487D0F"/>
    <w:rsid w:val="004901F0"/>
    <w:rsid w:val="004902FE"/>
    <w:rsid w:val="00490B4B"/>
    <w:rsid w:val="0049228D"/>
    <w:rsid w:val="004928EA"/>
    <w:rsid w:val="00492982"/>
    <w:rsid w:val="004935D2"/>
    <w:rsid w:val="00494373"/>
    <w:rsid w:val="004967BB"/>
    <w:rsid w:val="00496BF5"/>
    <w:rsid w:val="004A082E"/>
    <w:rsid w:val="004A23B2"/>
    <w:rsid w:val="004A29FC"/>
    <w:rsid w:val="004A2C00"/>
    <w:rsid w:val="004A2E46"/>
    <w:rsid w:val="004A534A"/>
    <w:rsid w:val="004A6600"/>
    <w:rsid w:val="004A6B75"/>
    <w:rsid w:val="004A72DE"/>
    <w:rsid w:val="004A76D5"/>
    <w:rsid w:val="004B5735"/>
    <w:rsid w:val="004B6560"/>
    <w:rsid w:val="004B65FD"/>
    <w:rsid w:val="004B67A9"/>
    <w:rsid w:val="004B7B0B"/>
    <w:rsid w:val="004C0819"/>
    <w:rsid w:val="004C08E3"/>
    <w:rsid w:val="004C0D1F"/>
    <w:rsid w:val="004C168A"/>
    <w:rsid w:val="004C201D"/>
    <w:rsid w:val="004C2E8C"/>
    <w:rsid w:val="004C416B"/>
    <w:rsid w:val="004C48C2"/>
    <w:rsid w:val="004C570E"/>
    <w:rsid w:val="004C6969"/>
    <w:rsid w:val="004C77F2"/>
    <w:rsid w:val="004D24B2"/>
    <w:rsid w:val="004D3DB0"/>
    <w:rsid w:val="004D4F21"/>
    <w:rsid w:val="004D5FC7"/>
    <w:rsid w:val="004D6252"/>
    <w:rsid w:val="004D627D"/>
    <w:rsid w:val="004D6FB8"/>
    <w:rsid w:val="004D798C"/>
    <w:rsid w:val="004E0868"/>
    <w:rsid w:val="004E0E16"/>
    <w:rsid w:val="004E14FC"/>
    <w:rsid w:val="004E2653"/>
    <w:rsid w:val="004E3697"/>
    <w:rsid w:val="004E37B8"/>
    <w:rsid w:val="004E4507"/>
    <w:rsid w:val="004E5858"/>
    <w:rsid w:val="004E5BE4"/>
    <w:rsid w:val="004E6760"/>
    <w:rsid w:val="004E6A49"/>
    <w:rsid w:val="004E7F23"/>
    <w:rsid w:val="004E7F4A"/>
    <w:rsid w:val="004F0189"/>
    <w:rsid w:val="004F0CC7"/>
    <w:rsid w:val="004F1AC8"/>
    <w:rsid w:val="004F344C"/>
    <w:rsid w:val="004F4D8E"/>
    <w:rsid w:val="004F6366"/>
    <w:rsid w:val="004F76B3"/>
    <w:rsid w:val="004F7736"/>
    <w:rsid w:val="004F79CC"/>
    <w:rsid w:val="00500030"/>
    <w:rsid w:val="005002A7"/>
    <w:rsid w:val="005004D2"/>
    <w:rsid w:val="00500505"/>
    <w:rsid w:val="005010A2"/>
    <w:rsid w:val="005010BB"/>
    <w:rsid w:val="00501249"/>
    <w:rsid w:val="0050149A"/>
    <w:rsid w:val="00501F96"/>
    <w:rsid w:val="00502EC2"/>
    <w:rsid w:val="0050326D"/>
    <w:rsid w:val="00503396"/>
    <w:rsid w:val="005034F3"/>
    <w:rsid w:val="00503540"/>
    <w:rsid w:val="00503588"/>
    <w:rsid w:val="00503829"/>
    <w:rsid w:val="005042E6"/>
    <w:rsid w:val="005049A9"/>
    <w:rsid w:val="00504D30"/>
    <w:rsid w:val="005050BF"/>
    <w:rsid w:val="0050607A"/>
    <w:rsid w:val="005065C9"/>
    <w:rsid w:val="00506ADB"/>
    <w:rsid w:val="005074B7"/>
    <w:rsid w:val="005076A0"/>
    <w:rsid w:val="00507832"/>
    <w:rsid w:val="00507ABC"/>
    <w:rsid w:val="005109D9"/>
    <w:rsid w:val="00511436"/>
    <w:rsid w:val="00511947"/>
    <w:rsid w:val="005122D5"/>
    <w:rsid w:val="005139DC"/>
    <w:rsid w:val="00513BAF"/>
    <w:rsid w:val="005145FD"/>
    <w:rsid w:val="00516C03"/>
    <w:rsid w:val="0051739C"/>
    <w:rsid w:val="0052199F"/>
    <w:rsid w:val="005226E5"/>
    <w:rsid w:val="005239AB"/>
    <w:rsid w:val="00525327"/>
    <w:rsid w:val="00525426"/>
    <w:rsid w:val="005254AE"/>
    <w:rsid w:val="0052593A"/>
    <w:rsid w:val="0052599F"/>
    <w:rsid w:val="00525DA3"/>
    <w:rsid w:val="005271B5"/>
    <w:rsid w:val="005272E8"/>
    <w:rsid w:val="005275E0"/>
    <w:rsid w:val="00530BDA"/>
    <w:rsid w:val="00531250"/>
    <w:rsid w:val="00532705"/>
    <w:rsid w:val="00532742"/>
    <w:rsid w:val="00532BB3"/>
    <w:rsid w:val="0053485B"/>
    <w:rsid w:val="005349BF"/>
    <w:rsid w:val="00535193"/>
    <w:rsid w:val="00536FD5"/>
    <w:rsid w:val="00537AB7"/>
    <w:rsid w:val="00540670"/>
    <w:rsid w:val="00540A7A"/>
    <w:rsid w:val="00540F2B"/>
    <w:rsid w:val="0054133C"/>
    <w:rsid w:val="00541C2E"/>
    <w:rsid w:val="00541E70"/>
    <w:rsid w:val="005424BA"/>
    <w:rsid w:val="00544295"/>
    <w:rsid w:val="00544AC9"/>
    <w:rsid w:val="00544D57"/>
    <w:rsid w:val="0054515B"/>
    <w:rsid w:val="00546374"/>
    <w:rsid w:val="00546693"/>
    <w:rsid w:val="005515D9"/>
    <w:rsid w:val="005526A0"/>
    <w:rsid w:val="00554219"/>
    <w:rsid w:val="005567FB"/>
    <w:rsid w:val="0056295B"/>
    <w:rsid w:val="0056306B"/>
    <w:rsid w:val="00563919"/>
    <w:rsid w:val="00563B18"/>
    <w:rsid w:val="005651C8"/>
    <w:rsid w:val="00565340"/>
    <w:rsid w:val="00565A17"/>
    <w:rsid w:val="005665F3"/>
    <w:rsid w:val="00566874"/>
    <w:rsid w:val="00566B4C"/>
    <w:rsid w:val="00573747"/>
    <w:rsid w:val="0057394C"/>
    <w:rsid w:val="00573BEF"/>
    <w:rsid w:val="00573C0E"/>
    <w:rsid w:val="005756D4"/>
    <w:rsid w:val="00576CCB"/>
    <w:rsid w:val="005779E9"/>
    <w:rsid w:val="00580761"/>
    <w:rsid w:val="005818BF"/>
    <w:rsid w:val="0058380A"/>
    <w:rsid w:val="00583D98"/>
    <w:rsid w:val="00584AE9"/>
    <w:rsid w:val="00585813"/>
    <w:rsid w:val="00586D5F"/>
    <w:rsid w:val="00587764"/>
    <w:rsid w:val="005907F3"/>
    <w:rsid w:val="005914BA"/>
    <w:rsid w:val="00591C70"/>
    <w:rsid w:val="0059206D"/>
    <w:rsid w:val="00592341"/>
    <w:rsid w:val="00592FB7"/>
    <w:rsid w:val="00593E75"/>
    <w:rsid w:val="0059430F"/>
    <w:rsid w:val="00594533"/>
    <w:rsid w:val="00595667"/>
    <w:rsid w:val="00596B08"/>
    <w:rsid w:val="00597704"/>
    <w:rsid w:val="0059794F"/>
    <w:rsid w:val="005A0ED9"/>
    <w:rsid w:val="005A1A11"/>
    <w:rsid w:val="005A1A32"/>
    <w:rsid w:val="005A2115"/>
    <w:rsid w:val="005A2C1B"/>
    <w:rsid w:val="005A2FA2"/>
    <w:rsid w:val="005A365C"/>
    <w:rsid w:val="005A3E23"/>
    <w:rsid w:val="005A4327"/>
    <w:rsid w:val="005A5CC0"/>
    <w:rsid w:val="005A6E40"/>
    <w:rsid w:val="005A707F"/>
    <w:rsid w:val="005A737F"/>
    <w:rsid w:val="005A7856"/>
    <w:rsid w:val="005A7DF7"/>
    <w:rsid w:val="005B05F8"/>
    <w:rsid w:val="005B0CB3"/>
    <w:rsid w:val="005B0D04"/>
    <w:rsid w:val="005B16B3"/>
    <w:rsid w:val="005B250E"/>
    <w:rsid w:val="005B275E"/>
    <w:rsid w:val="005B37D1"/>
    <w:rsid w:val="005B4C67"/>
    <w:rsid w:val="005B517E"/>
    <w:rsid w:val="005B5307"/>
    <w:rsid w:val="005B5867"/>
    <w:rsid w:val="005B60E5"/>
    <w:rsid w:val="005B688F"/>
    <w:rsid w:val="005B79ED"/>
    <w:rsid w:val="005C002E"/>
    <w:rsid w:val="005C0A12"/>
    <w:rsid w:val="005C0C8A"/>
    <w:rsid w:val="005C1576"/>
    <w:rsid w:val="005C33CB"/>
    <w:rsid w:val="005C3B4C"/>
    <w:rsid w:val="005C4201"/>
    <w:rsid w:val="005C445D"/>
    <w:rsid w:val="005C4C65"/>
    <w:rsid w:val="005C6795"/>
    <w:rsid w:val="005D0DB9"/>
    <w:rsid w:val="005D1E72"/>
    <w:rsid w:val="005D2AD5"/>
    <w:rsid w:val="005D2B0C"/>
    <w:rsid w:val="005D3896"/>
    <w:rsid w:val="005D420E"/>
    <w:rsid w:val="005D4253"/>
    <w:rsid w:val="005D4503"/>
    <w:rsid w:val="005D57F9"/>
    <w:rsid w:val="005D619F"/>
    <w:rsid w:val="005D637B"/>
    <w:rsid w:val="005D658C"/>
    <w:rsid w:val="005D7C1C"/>
    <w:rsid w:val="005E11BA"/>
    <w:rsid w:val="005E146D"/>
    <w:rsid w:val="005E1771"/>
    <w:rsid w:val="005E20A1"/>
    <w:rsid w:val="005E2E98"/>
    <w:rsid w:val="005E42E0"/>
    <w:rsid w:val="005E46A3"/>
    <w:rsid w:val="005F01EC"/>
    <w:rsid w:val="005F0363"/>
    <w:rsid w:val="005F0429"/>
    <w:rsid w:val="005F0878"/>
    <w:rsid w:val="005F1AA5"/>
    <w:rsid w:val="005F2826"/>
    <w:rsid w:val="00600021"/>
    <w:rsid w:val="006001A8"/>
    <w:rsid w:val="006004AE"/>
    <w:rsid w:val="0060147A"/>
    <w:rsid w:val="006029E5"/>
    <w:rsid w:val="0060359B"/>
    <w:rsid w:val="00603B52"/>
    <w:rsid w:val="00604EF0"/>
    <w:rsid w:val="006059EE"/>
    <w:rsid w:val="00605F26"/>
    <w:rsid w:val="006072C2"/>
    <w:rsid w:val="00607FDB"/>
    <w:rsid w:val="0061053F"/>
    <w:rsid w:val="00611CEB"/>
    <w:rsid w:val="00612579"/>
    <w:rsid w:val="006125EC"/>
    <w:rsid w:val="00612FEB"/>
    <w:rsid w:val="00613450"/>
    <w:rsid w:val="00613BB3"/>
    <w:rsid w:val="00614384"/>
    <w:rsid w:val="00614827"/>
    <w:rsid w:val="00614E33"/>
    <w:rsid w:val="00615732"/>
    <w:rsid w:val="00615AAF"/>
    <w:rsid w:val="00615FC9"/>
    <w:rsid w:val="00616A5A"/>
    <w:rsid w:val="00616E0B"/>
    <w:rsid w:val="0061742A"/>
    <w:rsid w:val="00617936"/>
    <w:rsid w:val="00617C07"/>
    <w:rsid w:val="00620E7F"/>
    <w:rsid w:val="00621B63"/>
    <w:rsid w:val="006224A4"/>
    <w:rsid w:val="00624420"/>
    <w:rsid w:val="00624F59"/>
    <w:rsid w:val="006260EA"/>
    <w:rsid w:val="006316A8"/>
    <w:rsid w:val="0063341B"/>
    <w:rsid w:val="0063368D"/>
    <w:rsid w:val="00634905"/>
    <w:rsid w:val="00635D0B"/>
    <w:rsid w:val="00635D92"/>
    <w:rsid w:val="006366A2"/>
    <w:rsid w:val="00636B6B"/>
    <w:rsid w:val="00636F0F"/>
    <w:rsid w:val="00637F6E"/>
    <w:rsid w:val="00641D46"/>
    <w:rsid w:val="00642A39"/>
    <w:rsid w:val="006434A0"/>
    <w:rsid w:val="006440F4"/>
    <w:rsid w:val="006449D1"/>
    <w:rsid w:val="0064568E"/>
    <w:rsid w:val="00646CFF"/>
    <w:rsid w:val="00646E44"/>
    <w:rsid w:val="00647403"/>
    <w:rsid w:val="006477D6"/>
    <w:rsid w:val="00651AD1"/>
    <w:rsid w:val="006523AF"/>
    <w:rsid w:val="00652BFF"/>
    <w:rsid w:val="00654B52"/>
    <w:rsid w:val="00655E45"/>
    <w:rsid w:val="006560B6"/>
    <w:rsid w:val="006563D2"/>
    <w:rsid w:val="0065770F"/>
    <w:rsid w:val="0066168A"/>
    <w:rsid w:val="00662518"/>
    <w:rsid w:val="00662CC3"/>
    <w:rsid w:val="006643F9"/>
    <w:rsid w:val="006647B1"/>
    <w:rsid w:val="00664E76"/>
    <w:rsid w:val="00664EDE"/>
    <w:rsid w:val="00665147"/>
    <w:rsid w:val="00665EB2"/>
    <w:rsid w:val="006663DD"/>
    <w:rsid w:val="00666E09"/>
    <w:rsid w:val="00667649"/>
    <w:rsid w:val="00670EF6"/>
    <w:rsid w:val="00671A1B"/>
    <w:rsid w:val="0067248F"/>
    <w:rsid w:val="006726CC"/>
    <w:rsid w:val="00672A2C"/>
    <w:rsid w:val="006732C6"/>
    <w:rsid w:val="00674594"/>
    <w:rsid w:val="00674F00"/>
    <w:rsid w:val="006758EF"/>
    <w:rsid w:val="00675E95"/>
    <w:rsid w:val="00676EFB"/>
    <w:rsid w:val="00677D34"/>
    <w:rsid w:val="00680730"/>
    <w:rsid w:val="00681130"/>
    <w:rsid w:val="00681553"/>
    <w:rsid w:val="0068383C"/>
    <w:rsid w:val="0068387A"/>
    <w:rsid w:val="006838F5"/>
    <w:rsid w:val="006839FC"/>
    <w:rsid w:val="006849EB"/>
    <w:rsid w:val="00685045"/>
    <w:rsid w:val="00685381"/>
    <w:rsid w:val="00685C25"/>
    <w:rsid w:val="00686382"/>
    <w:rsid w:val="00686671"/>
    <w:rsid w:val="00686AD7"/>
    <w:rsid w:val="00686E25"/>
    <w:rsid w:val="00687414"/>
    <w:rsid w:val="00691904"/>
    <w:rsid w:val="00692293"/>
    <w:rsid w:val="00693F96"/>
    <w:rsid w:val="006943F0"/>
    <w:rsid w:val="00694507"/>
    <w:rsid w:val="00694771"/>
    <w:rsid w:val="006951C9"/>
    <w:rsid w:val="00695411"/>
    <w:rsid w:val="00695FF8"/>
    <w:rsid w:val="0069614E"/>
    <w:rsid w:val="006973FA"/>
    <w:rsid w:val="006A0512"/>
    <w:rsid w:val="006A0883"/>
    <w:rsid w:val="006A2C98"/>
    <w:rsid w:val="006A3E27"/>
    <w:rsid w:val="006A5772"/>
    <w:rsid w:val="006A73E6"/>
    <w:rsid w:val="006B0748"/>
    <w:rsid w:val="006B0D9D"/>
    <w:rsid w:val="006B11DC"/>
    <w:rsid w:val="006B14E2"/>
    <w:rsid w:val="006B18F0"/>
    <w:rsid w:val="006B1D09"/>
    <w:rsid w:val="006B25EE"/>
    <w:rsid w:val="006B3698"/>
    <w:rsid w:val="006B3905"/>
    <w:rsid w:val="006B42ED"/>
    <w:rsid w:val="006B4D88"/>
    <w:rsid w:val="006B507F"/>
    <w:rsid w:val="006B51AB"/>
    <w:rsid w:val="006B7532"/>
    <w:rsid w:val="006B79DF"/>
    <w:rsid w:val="006C028A"/>
    <w:rsid w:val="006C1E2F"/>
    <w:rsid w:val="006C1EC8"/>
    <w:rsid w:val="006C2ABD"/>
    <w:rsid w:val="006C41C7"/>
    <w:rsid w:val="006C496D"/>
    <w:rsid w:val="006C4B9B"/>
    <w:rsid w:val="006C4BE7"/>
    <w:rsid w:val="006C6131"/>
    <w:rsid w:val="006C6ED6"/>
    <w:rsid w:val="006C72FE"/>
    <w:rsid w:val="006C7D2D"/>
    <w:rsid w:val="006D0D34"/>
    <w:rsid w:val="006D17ED"/>
    <w:rsid w:val="006D2704"/>
    <w:rsid w:val="006D50C9"/>
    <w:rsid w:val="006D57FF"/>
    <w:rsid w:val="006D60C9"/>
    <w:rsid w:val="006D61AB"/>
    <w:rsid w:val="006D69FB"/>
    <w:rsid w:val="006D73D1"/>
    <w:rsid w:val="006D7709"/>
    <w:rsid w:val="006E0616"/>
    <w:rsid w:val="006E134A"/>
    <w:rsid w:val="006E270D"/>
    <w:rsid w:val="006E2C68"/>
    <w:rsid w:val="006E5C1F"/>
    <w:rsid w:val="006E7DED"/>
    <w:rsid w:val="006F029E"/>
    <w:rsid w:val="006F1408"/>
    <w:rsid w:val="006F2C27"/>
    <w:rsid w:val="006F2CC6"/>
    <w:rsid w:val="006F3431"/>
    <w:rsid w:val="006F3566"/>
    <w:rsid w:val="006F3801"/>
    <w:rsid w:val="006F5D25"/>
    <w:rsid w:val="006F5D6A"/>
    <w:rsid w:val="006F6C2C"/>
    <w:rsid w:val="0070056F"/>
    <w:rsid w:val="0070106D"/>
    <w:rsid w:val="00701E0E"/>
    <w:rsid w:val="007025E8"/>
    <w:rsid w:val="00703EC0"/>
    <w:rsid w:val="00704A04"/>
    <w:rsid w:val="007077A6"/>
    <w:rsid w:val="007103D6"/>
    <w:rsid w:val="007113CA"/>
    <w:rsid w:val="00711450"/>
    <w:rsid w:val="00711AE0"/>
    <w:rsid w:val="0071453B"/>
    <w:rsid w:val="007156D2"/>
    <w:rsid w:val="0071573C"/>
    <w:rsid w:val="0071637C"/>
    <w:rsid w:val="007168A0"/>
    <w:rsid w:val="00717AAE"/>
    <w:rsid w:val="007228F0"/>
    <w:rsid w:val="00724D18"/>
    <w:rsid w:val="007253FE"/>
    <w:rsid w:val="007258EB"/>
    <w:rsid w:val="007259B5"/>
    <w:rsid w:val="00730C2B"/>
    <w:rsid w:val="00731E17"/>
    <w:rsid w:val="00732249"/>
    <w:rsid w:val="0073226F"/>
    <w:rsid w:val="007326AB"/>
    <w:rsid w:val="00732B46"/>
    <w:rsid w:val="00732EF1"/>
    <w:rsid w:val="00733288"/>
    <w:rsid w:val="007339CB"/>
    <w:rsid w:val="00733D32"/>
    <w:rsid w:val="007360B8"/>
    <w:rsid w:val="00736B91"/>
    <w:rsid w:val="007401EC"/>
    <w:rsid w:val="0074148D"/>
    <w:rsid w:val="0074166D"/>
    <w:rsid w:val="007424D2"/>
    <w:rsid w:val="007425FD"/>
    <w:rsid w:val="007429FB"/>
    <w:rsid w:val="00742DDB"/>
    <w:rsid w:val="00744682"/>
    <w:rsid w:val="00745994"/>
    <w:rsid w:val="00745C4A"/>
    <w:rsid w:val="00746CD5"/>
    <w:rsid w:val="00746FEE"/>
    <w:rsid w:val="00747514"/>
    <w:rsid w:val="007513EA"/>
    <w:rsid w:val="00751634"/>
    <w:rsid w:val="00751929"/>
    <w:rsid w:val="00752CC1"/>
    <w:rsid w:val="00753555"/>
    <w:rsid w:val="00753CCE"/>
    <w:rsid w:val="0075441C"/>
    <w:rsid w:val="0075456A"/>
    <w:rsid w:val="00754A8C"/>
    <w:rsid w:val="00754E07"/>
    <w:rsid w:val="00755743"/>
    <w:rsid w:val="007559FA"/>
    <w:rsid w:val="00756968"/>
    <w:rsid w:val="00756B77"/>
    <w:rsid w:val="0075711A"/>
    <w:rsid w:val="00757AAE"/>
    <w:rsid w:val="00760641"/>
    <w:rsid w:val="00760824"/>
    <w:rsid w:val="00760A1C"/>
    <w:rsid w:val="00761236"/>
    <w:rsid w:val="007619D8"/>
    <w:rsid w:val="0076293A"/>
    <w:rsid w:val="00762CC6"/>
    <w:rsid w:val="00762D9D"/>
    <w:rsid w:val="0076524B"/>
    <w:rsid w:val="00765A8D"/>
    <w:rsid w:val="007663FF"/>
    <w:rsid w:val="0076764B"/>
    <w:rsid w:val="007700D8"/>
    <w:rsid w:val="00770853"/>
    <w:rsid w:val="007709EB"/>
    <w:rsid w:val="0077169D"/>
    <w:rsid w:val="00771C35"/>
    <w:rsid w:val="00772DB0"/>
    <w:rsid w:val="007737AE"/>
    <w:rsid w:val="007744FA"/>
    <w:rsid w:val="00774B1A"/>
    <w:rsid w:val="00775199"/>
    <w:rsid w:val="00775228"/>
    <w:rsid w:val="007752C0"/>
    <w:rsid w:val="00775930"/>
    <w:rsid w:val="00776136"/>
    <w:rsid w:val="00776A7A"/>
    <w:rsid w:val="00777709"/>
    <w:rsid w:val="00780105"/>
    <w:rsid w:val="00780E01"/>
    <w:rsid w:val="00781DE4"/>
    <w:rsid w:val="00782088"/>
    <w:rsid w:val="00782109"/>
    <w:rsid w:val="007828B8"/>
    <w:rsid w:val="007838FD"/>
    <w:rsid w:val="0078395D"/>
    <w:rsid w:val="00783F69"/>
    <w:rsid w:val="00784744"/>
    <w:rsid w:val="007852B8"/>
    <w:rsid w:val="00785588"/>
    <w:rsid w:val="00786804"/>
    <w:rsid w:val="007912F1"/>
    <w:rsid w:val="00791844"/>
    <w:rsid w:val="00792A67"/>
    <w:rsid w:val="007939A6"/>
    <w:rsid w:val="00793C57"/>
    <w:rsid w:val="00793DC9"/>
    <w:rsid w:val="00794598"/>
    <w:rsid w:val="007946D3"/>
    <w:rsid w:val="00795104"/>
    <w:rsid w:val="0079582B"/>
    <w:rsid w:val="00795BAA"/>
    <w:rsid w:val="007970B1"/>
    <w:rsid w:val="0079777F"/>
    <w:rsid w:val="007A3223"/>
    <w:rsid w:val="007A4186"/>
    <w:rsid w:val="007A4E24"/>
    <w:rsid w:val="007A6934"/>
    <w:rsid w:val="007A6D90"/>
    <w:rsid w:val="007A74F7"/>
    <w:rsid w:val="007A7613"/>
    <w:rsid w:val="007A7A7A"/>
    <w:rsid w:val="007A7A8F"/>
    <w:rsid w:val="007A7E39"/>
    <w:rsid w:val="007B1568"/>
    <w:rsid w:val="007B158B"/>
    <w:rsid w:val="007B15AC"/>
    <w:rsid w:val="007B2BC4"/>
    <w:rsid w:val="007B300D"/>
    <w:rsid w:val="007B372E"/>
    <w:rsid w:val="007B3A66"/>
    <w:rsid w:val="007B44D4"/>
    <w:rsid w:val="007B483D"/>
    <w:rsid w:val="007B4FA1"/>
    <w:rsid w:val="007B62C2"/>
    <w:rsid w:val="007B7714"/>
    <w:rsid w:val="007B7BCD"/>
    <w:rsid w:val="007C0B88"/>
    <w:rsid w:val="007C1370"/>
    <w:rsid w:val="007C2316"/>
    <w:rsid w:val="007C345C"/>
    <w:rsid w:val="007C35DC"/>
    <w:rsid w:val="007C3D86"/>
    <w:rsid w:val="007C3DF0"/>
    <w:rsid w:val="007C4D6D"/>
    <w:rsid w:val="007C6C72"/>
    <w:rsid w:val="007C7F86"/>
    <w:rsid w:val="007C7F8A"/>
    <w:rsid w:val="007D0067"/>
    <w:rsid w:val="007D099F"/>
    <w:rsid w:val="007D3213"/>
    <w:rsid w:val="007D4E2A"/>
    <w:rsid w:val="007D4FE9"/>
    <w:rsid w:val="007D518D"/>
    <w:rsid w:val="007D6DDD"/>
    <w:rsid w:val="007D714C"/>
    <w:rsid w:val="007D717D"/>
    <w:rsid w:val="007D76F4"/>
    <w:rsid w:val="007E01B1"/>
    <w:rsid w:val="007E0B9A"/>
    <w:rsid w:val="007E310C"/>
    <w:rsid w:val="007E3606"/>
    <w:rsid w:val="007E43D3"/>
    <w:rsid w:val="007E4A4B"/>
    <w:rsid w:val="007E4D1D"/>
    <w:rsid w:val="007E4F50"/>
    <w:rsid w:val="007E54DA"/>
    <w:rsid w:val="007E582C"/>
    <w:rsid w:val="007E59E2"/>
    <w:rsid w:val="007E6AC1"/>
    <w:rsid w:val="007E6B7D"/>
    <w:rsid w:val="007E6F10"/>
    <w:rsid w:val="007E732D"/>
    <w:rsid w:val="007F18D8"/>
    <w:rsid w:val="007F37D8"/>
    <w:rsid w:val="007F3F9A"/>
    <w:rsid w:val="008008A3"/>
    <w:rsid w:val="0080427F"/>
    <w:rsid w:val="00804819"/>
    <w:rsid w:val="008048B9"/>
    <w:rsid w:val="00804CA4"/>
    <w:rsid w:val="00805C95"/>
    <w:rsid w:val="0080618E"/>
    <w:rsid w:val="00811C3A"/>
    <w:rsid w:val="00812A89"/>
    <w:rsid w:val="00812C7B"/>
    <w:rsid w:val="00813528"/>
    <w:rsid w:val="00813962"/>
    <w:rsid w:val="00813F7A"/>
    <w:rsid w:val="00814E61"/>
    <w:rsid w:val="008157FF"/>
    <w:rsid w:val="0081584A"/>
    <w:rsid w:val="008160D4"/>
    <w:rsid w:val="008200DB"/>
    <w:rsid w:val="00821075"/>
    <w:rsid w:val="0082176E"/>
    <w:rsid w:val="0082259A"/>
    <w:rsid w:val="0082447A"/>
    <w:rsid w:val="008246BB"/>
    <w:rsid w:val="008249A4"/>
    <w:rsid w:val="00824BDB"/>
    <w:rsid w:val="00825C25"/>
    <w:rsid w:val="008263DE"/>
    <w:rsid w:val="00826411"/>
    <w:rsid w:val="0082654F"/>
    <w:rsid w:val="0082688A"/>
    <w:rsid w:val="00827B4A"/>
    <w:rsid w:val="00827C2C"/>
    <w:rsid w:val="00827D81"/>
    <w:rsid w:val="00827F1C"/>
    <w:rsid w:val="00830C5A"/>
    <w:rsid w:val="00831351"/>
    <w:rsid w:val="00833301"/>
    <w:rsid w:val="008353E7"/>
    <w:rsid w:val="00835512"/>
    <w:rsid w:val="00835E86"/>
    <w:rsid w:val="00836C9D"/>
    <w:rsid w:val="008379C7"/>
    <w:rsid w:val="00840154"/>
    <w:rsid w:val="00840946"/>
    <w:rsid w:val="00840C11"/>
    <w:rsid w:val="00841513"/>
    <w:rsid w:val="008429A1"/>
    <w:rsid w:val="008442ED"/>
    <w:rsid w:val="008454F9"/>
    <w:rsid w:val="00845B2B"/>
    <w:rsid w:val="0084666E"/>
    <w:rsid w:val="00847E07"/>
    <w:rsid w:val="0085320D"/>
    <w:rsid w:val="00854086"/>
    <w:rsid w:val="00855636"/>
    <w:rsid w:val="0085668B"/>
    <w:rsid w:val="00857F6B"/>
    <w:rsid w:val="0086033B"/>
    <w:rsid w:val="008614CD"/>
    <w:rsid w:val="00861948"/>
    <w:rsid w:val="008622F8"/>
    <w:rsid w:val="008623E8"/>
    <w:rsid w:val="00863951"/>
    <w:rsid w:val="00864248"/>
    <w:rsid w:val="00864650"/>
    <w:rsid w:val="00864C69"/>
    <w:rsid w:val="00865A7D"/>
    <w:rsid w:val="008662AA"/>
    <w:rsid w:val="008667D1"/>
    <w:rsid w:val="00867A75"/>
    <w:rsid w:val="00867F6B"/>
    <w:rsid w:val="00870A83"/>
    <w:rsid w:val="00871D7B"/>
    <w:rsid w:val="00872668"/>
    <w:rsid w:val="00872A9D"/>
    <w:rsid w:val="008749DD"/>
    <w:rsid w:val="0087583A"/>
    <w:rsid w:val="008760EC"/>
    <w:rsid w:val="0087678F"/>
    <w:rsid w:val="008806EB"/>
    <w:rsid w:val="00881518"/>
    <w:rsid w:val="00881A5B"/>
    <w:rsid w:val="008828BB"/>
    <w:rsid w:val="00882AC9"/>
    <w:rsid w:val="0088341A"/>
    <w:rsid w:val="00883FE0"/>
    <w:rsid w:val="00885B28"/>
    <w:rsid w:val="00886B0F"/>
    <w:rsid w:val="008906D9"/>
    <w:rsid w:val="00891E98"/>
    <w:rsid w:val="008928E5"/>
    <w:rsid w:val="00893494"/>
    <w:rsid w:val="00893A69"/>
    <w:rsid w:val="00896F3B"/>
    <w:rsid w:val="00896FDB"/>
    <w:rsid w:val="00897418"/>
    <w:rsid w:val="00897A12"/>
    <w:rsid w:val="00897A34"/>
    <w:rsid w:val="008A1129"/>
    <w:rsid w:val="008A163C"/>
    <w:rsid w:val="008A3835"/>
    <w:rsid w:val="008A5BF6"/>
    <w:rsid w:val="008A6677"/>
    <w:rsid w:val="008A69D8"/>
    <w:rsid w:val="008B0B21"/>
    <w:rsid w:val="008B0CB4"/>
    <w:rsid w:val="008B117D"/>
    <w:rsid w:val="008B1931"/>
    <w:rsid w:val="008B1977"/>
    <w:rsid w:val="008B225A"/>
    <w:rsid w:val="008B3308"/>
    <w:rsid w:val="008B3D1E"/>
    <w:rsid w:val="008B43B6"/>
    <w:rsid w:val="008B47D4"/>
    <w:rsid w:val="008B5708"/>
    <w:rsid w:val="008B596E"/>
    <w:rsid w:val="008B6B5B"/>
    <w:rsid w:val="008C002C"/>
    <w:rsid w:val="008C06FE"/>
    <w:rsid w:val="008C0803"/>
    <w:rsid w:val="008C09A2"/>
    <w:rsid w:val="008C1326"/>
    <w:rsid w:val="008C1481"/>
    <w:rsid w:val="008C18CD"/>
    <w:rsid w:val="008C262D"/>
    <w:rsid w:val="008C3B64"/>
    <w:rsid w:val="008C3F99"/>
    <w:rsid w:val="008C410C"/>
    <w:rsid w:val="008C48E8"/>
    <w:rsid w:val="008C55F7"/>
    <w:rsid w:val="008C5609"/>
    <w:rsid w:val="008C5C6B"/>
    <w:rsid w:val="008C67DA"/>
    <w:rsid w:val="008C69CC"/>
    <w:rsid w:val="008C730E"/>
    <w:rsid w:val="008C7731"/>
    <w:rsid w:val="008C78FD"/>
    <w:rsid w:val="008D24C1"/>
    <w:rsid w:val="008D3741"/>
    <w:rsid w:val="008D37EE"/>
    <w:rsid w:val="008D3EBF"/>
    <w:rsid w:val="008D4DFF"/>
    <w:rsid w:val="008D50E5"/>
    <w:rsid w:val="008E0169"/>
    <w:rsid w:val="008E0429"/>
    <w:rsid w:val="008E0707"/>
    <w:rsid w:val="008E2711"/>
    <w:rsid w:val="008E29F0"/>
    <w:rsid w:val="008E301C"/>
    <w:rsid w:val="008E4405"/>
    <w:rsid w:val="008E4725"/>
    <w:rsid w:val="008E7AE6"/>
    <w:rsid w:val="008F083B"/>
    <w:rsid w:val="008F0C81"/>
    <w:rsid w:val="008F1EE4"/>
    <w:rsid w:val="008F2562"/>
    <w:rsid w:val="008F4753"/>
    <w:rsid w:val="008F4995"/>
    <w:rsid w:val="008F75E0"/>
    <w:rsid w:val="008F7698"/>
    <w:rsid w:val="009015F5"/>
    <w:rsid w:val="00901B51"/>
    <w:rsid w:val="00902B0C"/>
    <w:rsid w:val="009042EC"/>
    <w:rsid w:val="009050EF"/>
    <w:rsid w:val="00905E7B"/>
    <w:rsid w:val="00910125"/>
    <w:rsid w:val="009105A1"/>
    <w:rsid w:val="00910B8F"/>
    <w:rsid w:val="00910CA9"/>
    <w:rsid w:val="00911B38"/>
    <w:rsid w:val="009135B2"/>
    <w:rsid w:val="00915BCE"/>
    <w:rsid w:val="0091682B"/>
    <w:rsid w:val="00917077"/>
    <w:rsid w:val="0091758A"/>
    <w:rsid w:val="009176E6"/>
    <w:rsid w:val="0092098A"/>
    <w:rsid w:val="00922C7F"/>
    <w:rsid w:val="00922FDE"/>
    <w:rsid w:val="00924438"/>
    <w:rsid w:val="00924890"/>
    <w:rsid w:val="00926329"/>
    <w:rsid w:val="00926843"/>
    <w:rsid w:val="00927995"/>
    <w:rsid w:val="009313B8"/>
    <w:rsid w:val="0093226D"/>
    <w:rsid w:val="00932CD6"/>
    <w:rsid w:val="009332EE"/>
    <w:rsid w:val="00934BC6"/>
    <w:rsid w:val="00934ED9"/>
    <w:rsid w:val="0093634A"/>
    <w:rsid w:val="00936843"/>
    <w:rsid w:val="00936EDC"/>
    <w:rsid w:val="009371AD"/>
    <w:rsid w:val="00937B7D"/>
    <w:rsid w:val="009406B4"/>
    <w:rsid w:val="00940D93"/>
    <w:rsid w:val="00943C5A"/>
    <w:rsid w:val="00944CE8"/>
    <w:rsid w:val="00945D07"/>
    <w:rsid w:val="00946351"/>
    <w:rsid w:val="00946369"/>
    <w:rsid w:val="0094710C"/>
    <w:rsid w:val="00950C08"/>
    <w:rsid w:val="009514FD"/>
    <w:rsid w:val="00952588"/>
    <w:rsid w:val="00952A09"/>
    <w:rsid w:val="009541D6"/>
    <w:rsid w:val="00955451"/>
    <w:rsid w:val="00955C47"/>
    <w:rsid w:val="009560AC"/>
    <w:rsid w:val="009578E1"/>
    <w:rsid w:val="00957FFC"/>
    <w:rsid w:val="00960853"/>
    <w:rsid w:val="00961031"/>
    <w:rsid w:val="009616FB"/>
    <w:rsid w:val="00963927"/>
    <w:rsid w:val="00964B2B"/>
    <w:rsid w:val="00964CBB"/>
    <w:rsid w:val="00965BC4"/>
    <w:rsid w:val="0096692F"/>
    <w:rsid w:val="00966E17"/>
    <w:rsid w:val="00971947"/>
    <w:rsid w:val="00972838"/>
    <w:rsid w:val="009739F3"/>
    <w:rsid w:val="00973C13"/>
    <w:rsid w:val="00974857"/>
    <w:rsid w:val="00974CA7"/>
    <w:rsid w:val="009760F7"/>
    <w:rsid w:val="009765E1"/>
    <w:rsid w:val="0098444B"/>
    <w:rsid w:val="00984544"/>
    <w:rsid w:val="00984759"/>
    <w:rsid w:val="00987EED"/>
    <w:rsid w:val="0099027C"/>
    <w:rsid w:val="009937BE"/>
    <w:rsid w:val="0099442A"/>
    <w:rsid w:val="009948FA"/>
    <w:rsid w:val="00995CE5"/>
    <w:rsid w:val="00995E7C"/>
    <w:rsid w:val="009971CB"/>
    <w:rsid w:val="009A1D54"/>
    <w:rsid w:val="009A27AA"/>
    <w:rsid w:val="009A2B37"/>
    <w:rsid w:val="009A2B99"/>
    <w:rsid w:val="009A334F"/>
    <w:rsid w:val="009A352E"/>
    <w:rsid w:val="009A6108"/>
    <w:rsid w:val="009A6530"/>
    <w:rsid w:val="009A73DB"/>
    <w:rsid w:val="009B12A8"/>
    <w:rsid w:val="009B1871"/>
    <w:rsid w:val="009B2009"/>
    <w:rsid w:val="009B206D"/>
    <w:rsid w:val="009B26D5"/>
    <w:rsid w:val="009B2762"/>
    <w:rsid w:val="009B2DEE"/>
    <w:rsid w:val="009B3451"/>
    <w:rsid w:val="009B441F"/>
    <w:rsid w:val="009B4EFD"/>
    <w:rsid w:val="009B53FC"/>
    <w:rsid w:val="009B5CBE"/>
    <w:rsid w:val="009C0394"/>
    <w:rsid w:val="009C0BB2"/>
    <w:rsid w:val="009C1FEE"/>
    <w:rsid w:val="009C2103"/>
    <w:rsid w:val="009C23A3"/>
    <w:rsid w:val="009C2519"/>
    <w:rsid w:val="009C27B2"/>
    <w:rsid w:val="009C325C"/>
    <w:rsid w:val="009C340D"/>
    <w:rsid w:val="009C34C2"/>
    <w:rsid w:val="009C3951"/>
    <w:rsid w:val="009C3ADA"/>
    <w:rsid w:val="009C3F50"/>
    <w:rsid w:val="009C4150"/>
    <w:rsid w:val="009C5062"/>
    <w:rsid w:val="009C5DBB"/>
    <w:rsid w:val="009C7CDF"/>
    <w:rsid w:val="009D01A8"/>
    <w:rsid w:val="009D0E6C"/>
    <w:rsid w:val="009D167F"/>
    <w:rsid w:val="009D18C0"/>
    <w:rsid w:val="009D3DF4"/>
    <w:rsid w:val="009D6A2A"/>
    <w:rsid w:val="009D7543"/>
    <w:rsid w:val="009E0588"/>
    <w:rsid w:val="009E0CC6"/>
    <w:rsid w:val="009E0F16"/>
    <w:rsid w:val="009E1306"/>
    <w:rsid w:val="009E1D46"/>
    <w:rsid w:val="009E2DAA"/>
    <w:rsid w:val="009E3474"/>
    <w:rsid w:val="009E38CE"/>
    <w:rsid w:val="009E46EB"/>
    <w:rsid w:val="009E5BAC"/>
    <w:rsid w:val="009F212E"/>
    <w:rsid w:val="009F3D34"/>
    <w:rsid w:val="009F4194"/>
    <w:rsid w:val="009F4910"/>
    <w:rsid w:val="009F56B2"/>
    <w:rsid w:val="009F5DC4"/>
    <w:rsid w:val="009F674D"/>
    <w:rsid w:val="009F7B9D"/>
    <w:rsid w:val="00A00C75"/>
    <w:rsid w:val="00A01020"/>
    <w:rsid w:val="00A01D3E"/>
    <w:rsid w:val="00A02DCF"/>
    <w:rsid w:val="00A02DFB"/>
    <w:rsid w:val="00A031B9"/>
    <w:rsid w:val="00A03533"/>
    <w:rsid w:val="00A037B0"/>
    <w:rsid w:val="00A05687"/>
    <w:rsid w:val="00A05970"/>
    <w:rsid w:val="00A05B60"/>
    <w:rsid w:val="00A05B9E"/>
    <w:rsid w:val="00A06EDF"/>
    <w:rsid w:val="00A07E69"/>
    <w:rsid w:val="00A10A68"/>
    <w:rsid w:val="00A11C1C"/>
    <w:rsid w:val="00A123FB"/>
    <w:rsid w:val="00A12C8D"/>
    <w:rsid w:val="00A12CF8"/>
    <w:rsid w:val="00A1302F"/>
    <w:rsid w:val="00A131AA"/>
    <w:rsid w:val="00A13C6F"/>
    <w:rsid w:val="00A142E7"/>
    <w:rsid w:val="00A169CB"/>
    <w:rsid w:val="00A170B2"/>
    <w:rsid w:val="00A20342"/>
    <w:rsid w:val="00A20379"/>
    <w:rsid w:val="00A23D1A"/>
    <w:rsid w:val="00A23E41"/>
    <w:rsid w:val="00A23E42"/>
    <w:rsid w:val="00A2499B"/>
    <w:rsid w:val="00A26839"/>
    <w:rsid w:val="00A27381"/>
    <w:rsid w:val="00A3177F"/>
    <w:rsid w:val="00A31DCE"/>
    <w:rsid w:val="00A3212D"/>
    <w:rsid w:val="00A3448C"/>
    <w:rsid w:val="00A35A36"/>
    <w:rsid w:val="00A35EF7"/>
    <w:rsid w:val="00A363B8"/>
    <w:rsid w:val="00A36C6A"/>
    <w:rsid w:val="00A36EF5"/>
    <w:rsid w:val="00A37133"/>
    <w:rsid w:val="00A41935"/>
    <w:rsid w:val="00A41A35"/>
    <w:rsid w:val="00A437FB"/>
    <w:rsid w:val="00A441A0"/>
    <w:rsid w:val="00A4444E"/>
    <w:rsid w:val="00A453CE"/>
    <w:rsid w:val="00A50583"/>
    <w:rsid w:val="00A507F4"/>
    <w:rsid w:val="00A52BB2"/>
    <w:rsid w:val="00A54055"/>
    <w:rsid w:val="00A556A0"/>
    <w:rsid w:val="00A5709C"/>
    <w:rsid w:val="00A5719F"/>
    <w:rsid w:val="00A60951"/>
    <w:rsid w:val="00A60EDD"/>
    <w:rsid w:val="00A61788"/>
    <w:rsid w:val="00A63387"/>
    <w:rsid w:val="00A64628"/>
    <w:rsid w:val="00A650A1"/>
    <w:rsid w:val="00A65B00"/>
    <w:rsid w:val="00A661DD"/>
    <w:rsid w:val="00A66679"/>
    <w:rsid w:val="00A70C3A"/>
    <w:rsid w:val="00A712BA"/>
    <w:rsid w:val="00A7159A"/>
    <w:rsid w:val="00A723F0"/>
    <w:rsid w:val="00A72C6A"/>
    <w:rsid w:val="00A72F8B"/>
    <w:rsid w:val="00A739C7"/>
    <w:rsid w:val="00A73E16"/>
    <w:rsid w:val="00A75419"/>
    <w:rsid w:val="00A76251"/>
    <w:rsid w:val="00A776AC"/>
    <w:rsid w:val="00A77A95"/>
    <w:rsid w:val="00A8053B"/>
    <w:rsid w:val="00A817A7"/>
    <w:rsid w:val="00A818C2"/>
    <w:rsid w:val="00A81A9D"/>
    <w:rsid w:val="00A82123"/>
    <w:rsid w:val="00A839DE"/>
    <w:rsid w:val="00A8497E"/>
    <w:rsid w:val="00A84E82"/>
    <w:rsid w:val="00A85FDA"/>
    <w:rsid w:val="00A86BB7"/>
    <w:rsid w:val="00A86DE0"/>
    <w:rsid w:val="00A913E8"/>
    <w:rsid w:val="00A91984"/>
    <w:rsid w:val="00A92F51"/>
    <w:rsid w:val="00A93073"/>
    <w:rsid w:val="00A94A3B"/>
    <w:rsid w:val="00A962BB"/>
    <w:rsid w:val="00AA005A"/>
    <w:rsid w:val="00AA0BA9"/>
    <w:rsid w:val="00AA13C3"/>
    <w:rsid w:val="00AA19C0"/>
    <w:rsid w:val="00AA2A12"/>
    <w:rsid w:val="00AA374E"/>
    <w:rsid w:val="00AA4164"/>
    <w:rsid w:val="00AA4289"/>
    <w:rsid w:val="00AA4774"/>
    <w:rsid w:val="00AA652D"/>
    <w:rsid w:val="00AA66FF"/>
    <w:rsid w:val="00AA6B59"/>
    <w:rsid w:val="00AB17E6"/>
    <w:rsid w:val="00AB4D81"/>
    <w:rsid w:val="00AB5874"/>
    <w:rsid w:val="00AB6029"/>
    <w:rsid w:val="00AB621D"/>
    <w:rsid w:val="00AB6281"/>
    <w:rsid w:val="00AB7536"/>
    <w:rsid w:val="00AB7713"/>
    <w:rsid w:val="00AC130F"/>
    <w:rsid w:val="00AC15DE"/>
    <w:rsid w:val="00AC21B8"/>
    <w:rsid w:val="00AC3CEA"/>
    <w:rsid w:val="00AC4E0F"/>
    <w:rsid w:val="00AC7B1A"/>
    <w:rsid w:val="00AD0CAA"/>
    <w:rsid w:val="00AD1E8F"/>
    <w:rsid w:val="00AD21C7"/>
    <w:rsid w:val="00AD241F"/>
    <w:rsid w:val="00AD29F7"/>
    <w:rsid w:val="00AD3021"/>
    <w:rsid w:val="00AD3104"/>
    <w:rsid w:val="00AD3469"/>
    <w:rsid w:val="00AD3ECD"/>
    <w:rsid w:val="00AD423E"/>
    <w:rsid w:val="00AD4833"/>
    <w:rsid w:val="00AD6491"/>
    <w:rsid w:val="00AD64D9"/>
    <w:rsid w:val="00AD7110"/>
    <w:rsid w:val="00AD7F6E"/>
    <w:rsid w:val="00AE0053"/>
    <w:rsid w:val="00AE089B"/>
    <w:rsid w:val="00AE1441"/>
    <w:rsid w:val="00AE1A28"/>
    <w:rsid w:val="00AE27AD"/>
    <w:rsid w:val="00AE5C0E"/>
    <w:rsid w:val="00AE6E2B"/>
    <w:rsid w:val="00AE7235"/>
    <w:rsid w:val="00AF0794"/>
    <w:rsid w:val="00AF1348"/>
    <w:rsid w:val="00AF1639"/>
    <w:rsid w:val="00AF1B61"/>
    <w:rsid w:val="00AF201C"/>
    <w:rsid w:val="00AF2909"/>
    <w:rsid w:val="00AF3273"/>
    <w:rsid w:val="00AF38AE"/>
    <w:rsid w:val="00AF51B9"/>
    <w:rsid w:val="00AF6CB8"/>
    <w:rsid w:val="00AF745B"/>
    <w:rsid w:val="00B00A7E"/>
    <w:rsid w:val="00B0278B"/>
    <w:rsid w:val="00B033C6"/>
    <w:rsid w:val="00B03A8F"/>
    <w:rsid w:val="00B04541"/>
    <w:rsid w:val="00B0466D"/>
    <w:rsid w:val="00B04CD7"/>
    <w:rsid w:val="00B052F7"/>
    <w:rsid w:val="00B0669E"/>
    <w:rsid w:val="00B06CC9"/>
    <w:rsid w:val="00B06D15"/>
    <w:rsid w:val="00B10815"/>
    <w:rsid w:val="00B10EB9"/>
    <w:rsid w:val="00B11095"/>
    <w:rsid w:val="00B11A63"/>
    <w:rsid w:val="00B125A1"/>
    <w:rsid w:val="00B14100"/>
    <w:rsid w:val="00B1490D"/>
    <w:rsid w:val="00B151CC"/>
    <w:rsid w:val="00B15A86"/>
    <w:rsid w:val="00B15C85"/>
    <w:rsid w:val="00B15EC4"/>
    <w:rsid w:val="00B160CA"/>
    <w:rsid w:val="00B16406"/>
    <w:rsid w:val="00B16555"/>
    <w:rsid w:val="00B1720F"/>
    <w:rsid w:val="00B20927"/>
    <w:rsid w:val="00B210CC"/>
    <w:rsid w:val="00B228B9"/>
    <w:rsid w:val="00B23FEC"/>
    <w:rsid w:val="00B243D3"/>
    <w:rsid w:val="00B25982"/>
    <w:rsid w:val="00B262CC"/>
    <w:rsid w:val="00B27459"/>
    <w:rsid w:val="00B2749D"/>
    <w:rsid w:val="00B27A97"/>
    <w:rsid w:val="00B30935"/>
    <w:rsid w:val="00B30A3C"/>
    <w:rsid w:val="00B321DE"/>
    <w:rsid w:val="00B33793"/>
    <w:rsid w:val="00B33E34"/>
    <w:rsid w:val="00B33EDF"/>
    <w:rsid w:val="00B344B3"/>
    <w:rsid w:val="00B34C04"/>
    <w:rsid w:val="00B36911"/>
    <w:rsid w:val="00B36C2C"/>
    <w:rsid w:val="00B37568"/>
    <w:rsid w:val="00B40D0D"/>
    <w:rsid w:val="00B41AEF"/>
    <w:rsid w:val="00B41B9D"/>
    <w:rsid w:val="00B4350B"/>
    <w:rsid w:val="00B43793"/>
    <w:rsid w:val="00B438A7"/>
    <w:rsid w:val="00B44167"/>
    <w:rsid w:val="00B45A56"/>
    <w:rsid w:val="00B46641"/>
    <w:rsid w:val="00B50722"/>
    <w:rsid w:val="00B53256"/>
    <w:rsid w:val="00B5338E"/>
    <w:rsid w:val="00B57B99"/>
    <w:rsid w:val="00B6067E"/>
    <w:rsid w:val="00B63271"/>
    <w:rsid w:val="00B646FC"/>
    <w:rsid w:val="00B64F31"/>
    <w:rsid w:val="00B65151"/>
    <w:rsid w:val="00B65373"/>
    <w:rsid w:val="00B6584A"/>
    <w:rsid w:val="00B65DB9"/>
    <w:rsid w:val="00B676A5"/>
    <w:rsid w:val="00B679AD"/>
    <w:rsid w:val="00B707C6"/>
    <w:rsid w:val="00B70CF7"/>
    <w:rsid w:val="00B70D94"/>
    <w:rsid w:val="00B7262B"/>
    <w:rsid w:val="00B73B36"/>
    <w:rsid w:val="00B74813"/>
    <w:rsid w:val="00B77725"/>
    <w:rsid w:val="00B77BEC"/>
    <w:rsid w:val="00B77CF8"/>
    <w:rsid w:val="00B77E24"/>
    <w:rsid w:val="00B8082F"/>
    <w:rsid w:val="00B82BBC"/>
    <w:rsid w:val="00B83380"/>
    <w:rsid w:val="00B86E02"/>
    <w:rsid w:val="00B8708B"/>
    <w:rsid w:val="00B87C77"/>
    <w:rsid w:val="00B87D87"/>
    <w:rsid w:val="00B9134A"/>
    <w:rsid w:val="00B91EBD"/>
    <w:rsid w:val="00B91F1F"/>
    <w:rsid w:val="00B944F9"/>
    <w:rsid w:val="00B94AB4"/>
    <w:rsid w:val="00B95374"/>
    <w:rsid w:val="00B96960"/>
    <w:rsid w:val="00B96FD1"/>
    <w:rsid w:val="00B97A9F"/>
    <w:rsid w:val="00BA0C84"/>
    <w:rsid w:val="00BA11FF"/>
    <w:rsid w:val="00BA2D0F"/>
    <w:rsid w:val="00BA30C0"/>
    <w:rsid w:val="00BA3C83"/>
    <w:rsid w:val="00BA415B"/>
    <w:rsid w:val="00BA4B22"/>
    <w:rsid w:val="00BA6446"/>
    <w:rsid w:val="00BA65D9"/>
    <w:rsid w:val="00BA7582"/>
    <w:rsid w:val="00BA7881"/>
    <w:rsid w:val="00BA7C46"/>
    <w:rsid w:val="00BB104D"/>
    <w:rsid w:val="00BB17D2"/>
    <w:rsid w:val="00BB1A48"/>
    <w:rsid w:val="00BB1CF0"/>
    <w:rsid w:val="00BB23F6"/>
    <w:rsid w:val="00BB264B"/>
    <w:rsid w:val="00BB3372"/>
    <w:rsid w:val="00BB346E"/>
    <w:rsid w:val="00BB3FC1"/>
    <w:rsid w:val="00BB512F"/>
    <w:rsid w:val="00BB6A85"/>
    <w:rsid w:val="00BB7053"/>
    <w:rsid w:val="00BB7210"/>
    <w:rsid w:val="00BC1CC2"/>
    <w:rsid w:val="00BC2BE1"/>
    <w:rsid w:val="00BC30C0"/>
    <w:rsid w:val="00BC529F"/>
    <w:rsid w:val="00BC56F9"/>
    <w:rsid w:val="00BC6A74"/>
    <w:rsid w:val="00BC7145"/>
    <w:rsid w:val="00BD012E"/>
    <w:rsid w:val="00BD017C"/>
    <w:rsid w:val="00BD0951"/>
    <w:rsid w:val="00BD2C37"/>
    <w:rsid w:val="00BD2C40"/>
    <w:rsid w:val="00BD3C97"/>
    <w:rsid w:val="00BD4592"/>
    <w:rsid w:val="00BD4AD7"/>
    <w:rsid w:val="00BD4D16"/>
    <w:rsid w:val="00BD4DE5"/>
    <w:rsid w:val="00BD5298"/>
    <w:rsid w:val="00BD60BA"/>
    <w:rsid w:val="00BD65E0"/>
    <w:rsid w:val="00BE0959"/>
    <w:rsid w:val="00BE2440"/>
    <w:rsid w:val="00BE247E"/>
    <w:rsid w:val="00BE3123"/>
    <w:rsid w:val="00BE3964"/>
    <w:rsid w:val="00BE43BA"/>
    <w:rsid w:val="00BE4F78"/>
    <w:rsid w:val="00BE5D91"/>
    <w:rsid w:val="00BF04A0"/>
    <w:rsid w:val="00BF0AAA"/>
    <w:rsid w:val="00BF1A59"/>
    <w:rsid w:val="00BF380E"/>
    <w:rsid w:val="00BF3833"/>
    <w:rsid w:val="00BF402C"/>
    <w:rsid w:val="00BF627B"/>
    <w:rsid w:val="00BF6579"/>
    <w:rsid w:val="00BF6BD0"/>
    <w:rsid w:val="00BF71FF"/>
    <w:rsid w:val="00C0120D"/>
    <w:rsid w:val="00C022A3"/>
    <w:rsid w:val="00C02CA6"/>
    <w:rsid w:val="00C04389"/>
    <w:rsid w:val="00C04A3A"/>
    <w:rsid w:val="00C05E6D"/>
    <w:rsid w:val="00C11A0C"/>
    <w:rsid w:val="00C14458"/>
    <w:rsid w:val="00C15B82"/>
    <w:rsid w:val="00C163AB"/>
    <w:rsid w:val="00C16733"/>
    <w:rsid w:val="00C1675F"/>
    <w:rsid w:val="00C175BB"/>
    <w:rsid w:val="00C17DAD"/>
    <w:rsid w:val="00C2011B"/>
    <w:rsid w:val="00C204BB"/>
    <w:rsid w:val="00C21F4B"/>
    <w:rsid w:val="00C22117"/>
    <w:rsid w:val="00C25C22"/>
    <w:rsid w:val="00C25E69"/>
    <w:rsid w:val="00C320BD"/>
    <w:rsid w:val="00C322EA"/>
    <w:rsid w:val="00C33231"/>
    <w:rsid w:val="00C33A96"/>
    <w:rsid w:val="00C344B0"/>
    <w:rsid w:val="00C35039"/>
    <w:rsid w:val="00C36485"/>
    <w:rsid w:val="00C40285"/>
    <w:rsid w:val="00C4036C"/>
    <w:rsid w:val="00C40BD5"/>
    <w:rsid w:val="00C42C18"/>
    <w:rsid w:val="00C43FFF"/>
    <w:rsid w:val="00C444AB"/>
    <w:rsid w:val="00C448E0"/>
    <w:rsid w:val="00C45ABC"/>
    <w:rsid w:val="00C46502"/>
    <w:rsid w:val="00C47F66"/>
    <w:rsid w:val="00C5062F"/>
    <w:rsid w:val="00C50E82"/>
    <w:rsid w:val="00C522AF"/>
    <w:rsid w:val="00C5246F"/>
    <w:rsid w:val="00C5337A"/>
    <w:rsid w:val="00C53584"/>
    <w:rsid w:val="00C535CB"/>
    <w:rsid w:val="00C53F2F"/>
    <w:rsid w:val="00C54550"/>
    <w:rsid w:val="00C55F81"/>
    <w:rsid w:val="00C562FE"/>
    <w:rsid w:val="00C56840"/>
    <w:rsid w:val="00C5696B"/>
    <w:rsid w:val="00C573CC"/>
    <w:rsid w:val="00C57755"/>
    <w:rsid w:val="00C6023F"/>
    <w:rsid w:val="00C60535"/>
    <w:rsid w:val="00C60842"/>
    <w:rsid w:val="00C60E79"/>
    <w:rsid w:val="00C61216"/>
    <w:rsid w:val="00C613A9"/>
    <w:rsid w:val="00C619D3"/>
    <w:rsid w:val="00C624B2"/>
    <w:rsid w:val="00C62E4A"/>
    <w:rsid w:val="00C642C7"/>
    <w:rsid w:val="00C671BA"/>
    <w:rsid w:val="00C671DE"/>
    <w:rsid w:val="00C679A2"/>
    <w:rsid w:val="00C723E0"/>
    <w:rsid w:val="00C726E1"/>
    <w:rsid w:val="00C74BD9"/>
    <w:rsid w:val="00C765A2"/>
    <w:rsid w:val="00C76641"/>
    <w:rsid w:val="00C76D7F"/>
    <w:rsid w:val="00C803B9"/>
    <w:rsid w:val="00C80D72"/>
    <w:rsid w:val="00C810CF"/>
    <w:rsid w:val="00C81388"/>
    <w:rsid w:val="00C8269B"/>
    <w:rsid w:val="00C82EE7"/>
    <w:rsid w:val="00C835F6"/>
    <w:rsid w:val="00C8451E"/>
    <w:rsid w:val="00C8474F"/>
    <w:rsid w:val="00C84B28"/>
    <w:rsid w:val="00C856ED"/>
    <w:rsid w:val="00C861C0"/>
    <w:rsid w:val="00C86207"/>
    <w:rsid w:val="00C873B1"/>
    <w:rsid w:val="00C87E94"/>
    <w:rsid w:val="00C9113A"/>
    <w:rsid w:val="00C91589"/>
    <w:rsid w:val="00C91630"/>
    <w:rsid w:val="00C91A0D"/>
    <w:rsid w:val="00C91A9E"/>
    <w:rsid w:val="00C92AFF"/>
    <w:rsid w:val="00C92CDA"/>
    <w:rsid w:val="00C9387A"/>
    <w:rsid w:val="00C93FBC"/>
    <w:rsid w:val="00C954D9"/>
    <w:rsid w:val="00C95A0B"/>
    <w:rsid w:val="00C96223"/>
    <w:rsid w:val="00C97AFE"/>
    <w:rsid w:val="00CA0738"/>
    <w:rsid w:val="00CA133B"/>
    <w:rsid w:val="00CA13FD"/>
    <w:rsid w:val="00CA2AB6"/>
    <w:rsid w:val="00CA3B74"/>
    <w:rsid w:val="00CA4293"/>
    <w:rsid w:val="00CA45E4"/>
    <w:rsid w:val="00CA4B21"/>
    <w:rsid w:val="00CA540D"/>
    <w:rsid w:val="00CA5681"/>
    <w:rsid w:val="00CA6285"/>
    <w:rsid w:val="00CA6287"/>
    <w:rsid w:val="00CA6A3A"/>
    <w:rsid w:val="00CA72B9"/>
    <w:rsid w:val="00CB024E"/>
    <w:rsid w:val="00CB0778"/>
    <w:rsid w:val="00CB27C5"/>
    <w:rsid w:val="00CB2C5C"/>
    <w:rsid w:val="00CB42DD"/>
    <w:rsid w:val="00CB43AF"/>
    <w:rsid w:val="00CB6740"/>
    <w:rsid w:val="00CB6F00"/>
    <w:rsid w:val="00CC1720"/>
    <w:rsid w:val="00CC22A4"/>
    <w:rsid w:val="00CC26CC"/>
    <w:rsid w:val="00CC5DFA"/>
    <w:rsid w:val="00CC648A"/>
    <w:rsid w:val="00CC6A68"/>
    <w:rsid w:val="00CC6CCF"/>
    <w:rsid w:val="00CC7CCC"/>
    <w:rsid w:val="00CD0252"/>
    <w:rsid w:val="00CD08D4"/>
    <w:rsid w:val="00CD0BD9"/>
    <w:rsid w:val="00CD0CBF"/>
    <w:rsid w:val="00CD1B7E"/>
    <w:rsid w:val="00CD2332"/>
    <w:rsid w:val="00CD2CFC"/>
    <w:rsid w:val="00CD2F85"/>
    <w:rsid w:val="00CD412B"/>
    <w:rsid w:val="00CD425E"/>
    <w:rsid w:val="00CD533D"/>
    <w:rsid w:val="00CD5B7A"/>
    <w:rsid w:val="00CD6673"/>
    <w:rsid w:val="00CE09F2"/>
    <w:rsid w:val="00CE0F0B"/>
    <w:rsid w:val="00CE3225"/>
    <w:rsid w:val="00CE45C7"/>
    <w:rsid w:val="00CE67CD"/>
    <w:rsid w:val="00CE732D"/>
    <w:rsid w:val="00CF0E93"/>
    <w:rsid w:val="00CF1B73"/>
    <w:rsid w:val="00CF289D"/>
    <w:rsid w:val="00CF2ED6"/>
    <w:rsid w:val="00CF336E"/>
    <w:rsid w:val="00CF5C56"/>
    <w:rsid w:val="00CF77E4"/>
    <w:rsid w:val="00CF78E7"/>
    <w:rsid w:val="00D0022D"/>
    <w:rsid w:val="00D00954"/>
    <w:rsid w:val="00D02AD0"/>
    <w:rsid w:val="00D03894"/>
    <w:rsid w:val="00D048D5"/>
    <w:rsid w:val="00D0607A"/>
    <w:rsid w:val="00D07D09"/>
    <w:rsid w:val="00D07E3C"/>
    <w:rsid w:val="00D101CC"/>
    <w:rsid w:val="00D1104C"/>
    <w:rsid w:val="00D11D8A"/>
    <w:rsid w:val="00D13046"/>
    <w:rsid w:val="00D13067"/>
    <w:rsid w:val="00D1352B"/>
    <w:rsid w:val="00D13653"/>
    <w:rsid w:val="00D13EA8"/>
    <w:rsid w:val="00D14058"/>
    <w:rsid w:val="00D151EB"/>
    <w:rsid w:val="00D15578"/>
    <w:rsid w:val="00D15729"/>
    <w:rsid w:val="00D2058B"/>
    <w:rsid w:val="00D22132"/>
    <w:rsid w:val="00D22480"/>
    <w:rsid w:val="00D233AF"/>
    <w:rsid w:val="00D24035"/>
    <w:rsid w:val="00D24DCE"/>
    <w:rsid w:val="00D25708"/>
    <w:rsid w:val="00D27639"/>
    <w:rsid w:val="00D27CDB"/>
    <w:rsid w:val="00D30A10"/>
    <w:rsid w:val="00D31D86"/>
    <w:rsid w:val="00D32E5C"/>
    <w:rsid w:val="00D35435"/>
    <w:rsid w:val="00D35867"/>
    <w:rsid w:val="00D377BD"/>
    <w:rsid w:val="00D4152A"/>
    <w:rsid w:val="00D416D7"/>
    <w:rsid w:val="00D4203E"/>
    <w:rsid w:val="00D44A1F"/>
    <w:rsid w:val="00D4526A"/>
    <w:rsid w:val="00D45A2E"/>
    <w:rsid w:val="00D45A8D"/>
    <w:rsid w:val="00D460CF"/>
    <w:rsid w:val="00D50012"/>
    <w:rsid w:val="00D503ED"/>
    <w:rsid w:val="00D504D2"/>
    <w:rsid w:val="00D50B43"/>
    <w:rsid w:val="00D519A4"/>
    <w:rsid w:val="00D51F66"/>
    <w:rsid w:val="00D52D4A"/>
    <w:rsid w:val="00D53B5E"/>
    <w:rsid w:val="00D5434A"/>
    <w:rsid w:val="00D546E6"/>
    <w:rsid w:val="00D54E6B"/>
    <w:rsid w:val="00D555E0"/>
    <w:rsid w:val="00D55F4D"/>
    <w:rsid w:val="00D567DA"/>
    <w:rsid w:val="00D57377"/>
    <w:rsid w:val="00D57961"/>
    <w:rsid w:val="00D579A6"/>
    <w:rsid w:val="00D616B9"/>
    <w:rsid w:val="00D61CB4"/>
    <w:rsid w:val="00D61E37"/>
    <w:rsid w:val="00D63D3E"/>
    <w:rsid w:val="00D641D7"/>
    <w:rsid w:val="00D64386"/>
    <w:rsid w:val="00D649C0"/>
    <w:rsid w:val="00D64F29"/>
    <w:rsid w:val="00D64F63"/>
    <w:rsid w:val="00D65F62"/>
    <w:rsid w:val="00D6626C"/>
    <w:rsid w:val="00D675D3"/>
    <w:rsid w:val="00D67CFA"/>
    <w:rsid w:val="00D702A5"/>
    <w:rsid w:val="00D70657"/>
    <w:rsid w:val="00D712E5"/>
    <w:rsid w:val="00D717AA"/>
    <w:rsid w:val="00D71CB1"/>
    <w:rsid w:val="00D720C0"/>
    <w:rsid w:val="00D72194"/>
    <w:rsid w:val="00D7287E"/>
    <w:rsid w:val="00D72E01"/>
    <w:rsid w:val="00D7480C"/>
    <w:rsid w:val="00D7528E"/>
    <w:rsid w:val="00D77272"/>
    <w:rsid w:val="00D77F84"/>
    <w:rsid w:val="00D80116"/>
    <w:rsid w:val="00D80224"/>
    <w:rsid w:val="00D81762"/>
    <w:rsid w:val="00D83AEF"/>
    <w:rsid w:val="00D84AC7"/>
    <w:rsid w:val="00D84FFF"/>
    <w:rsid w:val="00D86D40"/>
    <w:rsid w:val="00D87954"/>
    <w:rsid w:val="00D906F7"/>
    <w:rsid w:val="00D912E3"/>
    <w:rsid w:val="00D92600"/>
    <w:rsid w:val="00D93184"/>
    <w:rsid w:val="00D935E5"/>
    <w:rsid w:val="00D94E38"/>
    <w:rsid w:val="00D950B7"/>
    <w:rsid w:val="00D95FAF"/>
    <w:rsid w:val="00D96394"/>
    <w:rsid w:val="00D96D07"/>
    <w:rsid w:val="00D9728A"/>
    <w:rsid w:val="00D973A9"/>
    <w:rsid w:val="00DA0B62"/>
    <w:rsid w:val="00DA189B"/>
    <w:rsid w:val="00DA3423"/>
    <w:rsid w:val="00DA3C66"/>
    <w:rsid w:val="00DA4187"/>
    <w:rsid w:val="00DA4445"/>
    <w:rsid w:val="00DA6406"/>
    <w:rsid w:val="00DA6A6B"/>
    <w:rsid w:val="00DB0FC2"/>
    <w:rsid w:val="00DB1E6D"/>
    <w:rsid w:val="00DB255A"/>
    <w:rsid w:val="00DB392A"/>
    <w:rsid w:val="00DB421A"/>
    <w:rsid w:val="00DB43A6"/>
    <w:rsid w:val="00DB46C8"/>
    <w:rsid w:val="00DB5F30"/>
    <w:rsid w:val="00DB6305"/>
    <w:rsid w:val="00DB6A47"/>
    <w:rsid w:val="00DB7363"/>
    <w:rsid w:val="00DC0438"/>
    <w:rsid w:val="00DC0621"/>
    <w:rsid w:val="00DC06C0"/>
    <w:rsid w:val="00DC0B0A"/>
    <w:rsid w:val="00DC1112"/>
    <w:rsid w:val="00DC1E11"/>
    <w:rsid w:val="00DC291E"/>
    <w:rsid w:val="00DC2FD4"/>
    <w:rsid w:val="00DC38DB"/>
    <w:rsid w:val="00DC3D1E"/>
    <w:rsid w:val="00DC4AD2"/>
    <w:rsid w:val="00DC5ECC"/>
    <w:rsid w:val="00DC6392"/>
    <w:rsid w:val="00DC7739"/>
    <w:rsid w:val="00DC77C6"/>
    <w:rsid w:val="00DC7811"/>
    <w:rsid w:val="00DD23CB"/>
    <w:rsid w:val="00DD2C88"/>
    <w:rsid w:val="00DD3E0A"/>
    <w:rsid w:val="00DD4ABB"/>
    <w:rsid w:val="00DD5F32"/>
    <w:rsid w:val="00DD6067"/>
    <w:rsid w:val="00DD6B94"/>
    <w:rsid w:val="00DD6C81"/>
    <w:rsid w:val="00DD7FB0"/>
    <w:rsid w:val="00DE0997"/>
    <w:rsid w:val="00DE1D82"/>
    <w:rsid w:val="00DE2238"/>
    <w:rsid w:val="00DE2792"/>
    <w:rsid w:val="00DE3528"/>
    <w:rsid w:val="00DE3C3B"/>
    <w:rsid w:val="00DE3CBB"/>
    <w:rsid w:val="00DE3EB1"/>
    <w:rsid w:val="00DE49EA"/>
    <w:rsid w:val="00DE4D72"/>
    <w:rsid w:val="00DE52A9"/>
    <w:rsid w:val="00DE58A7"/>
    <w:rsid w:val="00DE652C"/>
    <w:rsid w:val="00DE670C"/>
    <w:rsid w:val="00DE6E2D"/>
    <w:rsid w:val="00DF04E4"/>
    <w:rsid w:val="00DF064B"/>
    <w:rsid w:val="00DF0D5F"/>
    <w:rsid w:val="00DF4159"/>
    <w:rsid w:val="00DF467D"/>
    <w:rsid w:val="00DF4C91"/>
    <w:rsid w:val="00DF62ED"/>
    <w:rsid w:val="00DF6A3F"/>
    <w:rsid w:val="00E018C6"/>
    <w:rsid w:val="00E02439"/>
    <w:rsid w:val="00E03524"/>
    <w:rsid w:val="00E0375D"/>
    <w:rsid w:val="00E03C3B"/>
    <w:rsid w:val="00E0440F"/>
    <w:rsid w:val="00E047EB"/>
    <w:rsid w:val="00E049AD"/>
    <w:rsid w:val="00E054D0"/>
    <w:rsid w:val="00E066F6"/>
    <w:rsid w:val="00E07863"/>
    <w:rsid w:val="00E10364"/>
    <w:rsid w:val="00E128EE"/>
    <w:rsid w:val="00E1336E"/>
    <w:rsid w:val="00E142CF"/>
    <w:rsid w:val="00E16D45"/>
    <w:rsid w:val="00E2137B"/>
    <w:rsid w:val="00E217DD"/>
    <w:rsid w:val="00E22382"/>
    <w:rsid w:val="00E22479"/>
    <w:rsid w:val="00E2300C"/>
    <w:rsid w:val="00E2311F"/>
    <w:rsid w:val="00E23CBF"/>
    <w:rsid w:val="00E2430B"/>
    <w:rsid w:val="00E26F38"/>
    <w:rsid w:val="00E274BC"/>
    <w:rsid w:val="00E278E7"/>
    <w:rsid w:val="00E27FCC"/>
    <w:rsid w:val="00E30E51"/>
    <w:rsid w:val="00E318FB"/>
    <w:rsid w:val="00E324A2"/>
    <w:rsid w:val="00E329E6"/>
    <w:rsid w:val="00E32C85"/>
    <w:rsid w:val="00E32D4E"/>
    <w:rsid w:val="00E35374"/>
    <w:rsid w:val="00E353B4"/>
    <w:rsid w:val="00E35A2D"/>
    <w:rsid w:val="00E36C11"/>
    <w:rsid w:val="00E37410"/>
    <w:rsid w:val="00E3745E"/>
    <w:rsid w:val="00E374FC"/>
    <w:rsid w:val="00E377C3"/>
    <w:rsid w:val="00E37E75"/>
    <w:rsid w:val="00E424B3"/>
    <w:rsid w:val="00E428CE"/>
    <w:rsid w:val="00E42EBD"/>
    <w:rsid w:val="00E43D8F"/>
    <w:rsid w:val="00E448A0"/>
    <w:rsid w:val="00E46993"/>
    <w:rsid w:val="00E479CF"/>
    <w:rsid w:val="00E51CA8"/>
    <w:rsid w:val="00E52F16"/>
    <w:rsid w:val="00E53177"/>
    <w:rsid w:val="00E53653"/>
    <w:rsid w:val="00E53842"/>
    <w:rsid w:val="00E55596"/>
    <w:rsid w:val="00E55E08"/>
    <w:rsid w:val="00E5630E"/>
    <w:rsid w:val="00E5710A"/>
    <w:rsid w:val="00E571D6"/>
    <w:rsid w:val="00E57252"/>
    <w:rsid w:val="00E57759"/>
    <w:rsid w:val="00E60181"/>
    <w:rsid w:val="00E6120F"/>
    <w:rsid w:val="00E61D0E"/>
    <w:rsid w:val="00E61DC2"/>
    <w:rsid w:val="00E622AA"/>
    <w:rsid w:val="00E6267B"/>
    <w:rsid w:val="00E62DA4"/>
    <w:rsid w:val="00E64318"/>
    <w:rsid w:val="00E64C8C"/>
    <w:rsid w:val="00E65F48"/>
    <w:rsid w:val="00E66B8A"/>
    <w:rsid w:val="00E67175"/>
    <w:rsid w:val="00E707B8"/>
    <w:rsid w:val="00E70CEB"/>
    <w:rsid w:val="00E7142B"/>
    <w:rsid w:val="00E71945"/>
    <w:rsid w:val="00E71BC5"/>
    <w:rsid w:val="00E71EDC"/>
    <w:rsid w:val="00E720C8"/>
    <w:rsid w:val="00E725BA"/>
    <w:rsid w:val="00E72611"/>
    <w:rsid w:val="00E72763"/>
    <w:rsid w:val="00E72A05"/>
    <w:rsid w:val="00E7321B"/>
    <w:rsid w:val="00E74153"/>
    <w:rsid w:val="00E74DDE"/>
    <w:rsid w:val="00E7553D"/>
    <w:rsid w:val="00E762E2"/>
    <w:rsid w:val="00E771A3"/>
    <w:rsid w:val="00E80B2F"/>
    <w:rsid w:val="00E81FE8"/>
    <w:rsid w:val="00E824E3"/>
    <w:rsid w:val="00E82D8A"/>
    <w:rsid w:val="00E83333"/>
    <w:rsid w:val="00E83D86"/>
    <w:rsid w:val="00E85F1A"/>
    <w:rsid w:val="00E862C4"/>
    <w:rsid w:val="00E90536"/>
    <w:rsid w:val="00E91010"/>
    <w:rsid w:val="00E9284A"/>
    <w:rsid w:val="00E9367C"/>
    <w:rsid w:val="00E940A3"/>
    <w:rsid w:val="00E94856"/>
    <w:rsid w:val="00E95033"/>
    <w:rsid w:val="00E9516B"/>
    <w:rsid w:val="00E966A6"/>
    <w:rsid w:val="00E96928"/>
    <w:rsid w:val="00E97367"/>
    <w:rsid w:val="00E9738C"/>
    <w:rsid w:val="00E975A6"/>
    <w:rsid w:val="00EA0093"/>
    <w:rsid w:val="00EA1084"/>
    <w:rsid w:val="00EA145F"/>
    <w:rsid w:val="00EA1797"/>
    <w:rsid w:val="00EA1AF4"/>
    <w:rsid w:val="00EA307C"/>
    <w:rsid w:val="00EA3AFB"/>
    <w:rsid w:val="00EA4AD6"/>
    <w:rsid w:val="00EA6D9C"/>
    <w:rsid w:val="00EA6E66"/>
    <w:rsid w:val="00EB03BF"/>
    <w:rsid w:val="00EB047F"/>
    <w:rsid w:val="00EB1D47"/>
    <w:rsid w:val="00EB2896"/>
    <w:rsid w:val="00EB2CDB"/>
    <w:rsid w:val="00EB3348"/>
    <w:rsid w:val="00EB3C2A"/>
    <w:rsid w:val="00EB3E45"/>
    <w:rsid w:val="00EB4E24"/>
    <w:rsid w:val="00EB59C7"/>
    <w:rsid w:val="00EB5D9C"/>
    <w:rsid w:val="00EB5DD8"/>
    <w:rsid w:val="00EB63A9"/>
    <w:rsid w:val="00EB75ED"/>
    <w:rsid w:val="00EC18A0"/>
    <w:rsid w:val="00EC276B"/>
    <w:rsid w:val="00EC2FAE"/>
    <w:rsid w:val="00EC321B"/>
    <w:rsid w:val="00EC3BAD"/>
    <w:rsid w:val="00EC42E3"/>
    <w:rsid w:val="00EC5345"/>
    <w:rsid w:val="00EC5AB7"/>
    <w:rsid w:val="00EC6DE4"/>
    <w:rsid w:val="00EC70CA"/>
    <w:rsid w:val="00EC79D9"/>
    <w:rsid w:val="00ED00E1"/>
    <w:rsid w:val="00ED15FE"/>
    <w:rsid w:val="00ED1948"/>
    <w:rsid w:val="00ED1E6B"/>
    <w:rsid w:val="00ED207F"/>
    <w:rsid w:val="00ED2498"/>
    <w:rsid w:val="00ED305C"/>
    <w:rsid w:val="00EE0552"/>
    <w:rsid w:val="00EE20B2"/>
    <w:rsid w:val="00EE249E"/>
    <w:rsid w:val="00EE4A58"/>
    <w:rsid w:val="00EE716D"/>
    <w:rsid w:val="00EE7F25"/>
    <w:rsid w:val="00EF0930"/>
    <w:rsid w:val="00EF110C"/>
    <w:rsid w:val="00EF15FB"/>
    <w:rsid w:val="00EF226A"/>
    <w:rsid w:val="00EF3C10"/>
    <w:rsid w:val="00EF5B64"/>
    <w:rsid w:val="00EF63C3"/>
    <w:rsid w:val="00EF64B0"/>
    <w:rsid w:val="00EF670C"/>
    <w:rsid w:val="00F004FD"/>
    <w:rsid w:val="00F01171"/>
    <w:rsid w:val="00F01FF0"/>
    <w:rsid w:val="00F02E4F"/>
    <w:rsid w:val="00F04B73"/>
    <w:rsid w:val="00F05FDC"/>
    <w:rsid w:val="00F06A91"/>
    <w:rsid w:val="00F06E3B"/>
    <w:rsid w:val="00F075EA"/>
    <w:rsid w:val="00F11625"/>
    <w:rsid w:val="00F13020"/>
    <w:rsid w:val="00F13245"/>
    <w:rsid w:val="00F134C9"/>
    <w:rsid w:val="00F14541"/>
    <w:rsid w:val="00F150CD"/>
    <w:rsid w:val="00F15C7F"/>
    <w:rsid w:val="00F16472"/>
    <w:rsid w:val="00F16F00"/>
    <w:rsid w:val="00F21A0A"/>
    <w:rsid w:val="00F231C8"/>
    <w:rsid w:val="00F25741"/>
    <w:rsid w:val="00F2615D"/>
    <w:rsid w:val="00F261A2"/>
    <w:rsid w:val="00F3227E"/>
    <w:rsid w:val="00F34992"/>
    <w:rsid w:val="00F34A38"/>
    <w:rsid w:val="00F35063"/>
    <w:rsid w:val="00F36C9B"/>
    <w:rsid w:val="00F37C05"/>
    <w:rsid w:val="00F37DA4"/>
    <w:rsid w:val="00F4003F"/>
    <w:rsid w:val="00F40142"/>
    <w:rsid w:val="00F420CF"/>
    <w:rsid w:val="00F423FA"/>
    <w:rsid w:val="00F466B8"/>
    <w:rsid w:val="00F50339"/>
    <w:rsid w:val="00F52902"/>
    <w:rsid w:val="00F538E3"/>
    <w:rsid w:val="00F5785B"/>
    <w:rsid w:val="00F57F1F"/>
    <w:rsid w:val="00F60D2D"/>
    <w:rsid w:val="00F61E15"/>
    <w:rsid w:val="00F629E9"/>
    <w:rsid w:val="00F65244"/>
    <w:rsid w:val="00F65FCB"/>
    <w:rsid w:val="00F66D49"/>
    <w:rsid w:val="00F674E8"/>
    <w:rsid w:val="00F67637"/>
    <w:rsid w:val="00F711DF"/>
    <w:rsid w:val="00F7302E"/>
    <w:rsid w:val="00F73210"/>
    <w:rsid w:val="00F73AD4"/>
    <w:rsid w:val="00F74C0F"/>
    <w:rsid w:val="00F74C31"/>
    <w:rsid w:val="00F7686B"/>
    <w:rsid w:val="00F76B8D"/>
    <w:rsid w:val="00F7748F"/>
    <w:rsid w:val="00F80396"/>
    <w:rsid w:val="00F8104B"/>
    <w:rsid w:val="00F815E9"/>
    <w:rsid w:val="00F8184B"/>
    <w:rsid w:val="00F825DF"/>
    <w:rsid w:val="00F830CD"/>
    <w:rsid w:val="00F83786"/>
    <w:rsid w:val="00F842C8"/>
    <w:rsid w:val="00F853D2"/>
    <w:rsid w:val="00F85572"/>
    <w:rsid w:val="00F85804"/>
    <w:rsid w:val="00F85E62"/>
    <w:rsid w:val="00F877B1"/>
    <w:rsid w:val="00F91963"/>
    <w:rsid w:val="00F92418"/>
    <w:rsid w:val="00F925EA"/>
    <w:rsid w:val="00F94E83"/>
    <w:rsid w:val="00F95304"/>
    <w:rsid w:val="00F95417"/>
    <w:rsid w:val="00F95CD6"/>
    <w:rsid w:val="00F95CFA"/>
    <w:rsid w:val="00F966D3"/>
    <w:rsid w:val="00F9710E"/>
    <w:rsid w:val="00F975A3"/>
    <w:rsid w:val="00FA1354"/>
    <w:rsid w:val="00FA1AC2"/>
    <w:rsid w:val="00FA38C9"/>
    <w:rsid w:val="00FA67F7"/>
    <w:rsid w:val="00FB09E5"/>
    <w:rsid w:val="00FB17D4"/>
    <w:rsid w:val="00FB24A0"/>
    <w:rsid w:val="00FB3EFC"/>
    <w:rsid w:val="00FB547A"/>
    <w:rsid w:val="00FB563D"/>
    <w:rsid w:val="00FB65D8"/>
    <w:rsid w:val="00FB7713"/>
    <w:rsid w:val="00FC0BA0"/>
    <w:rsid w:val="00FC212F"/>
    <w:rsid w:val="00FC2DF8"/>
    <w:rsid w:val="00FC2DFA"/>
    <w:rsid w:val="00FC4F0D"/>
    <w:rsid w:val="00FC6CC2"/>
    <w:rsid w:val="00FC7C7E"/>
    <w:rsid w:val="00FD14F6"/>
    <w:rsid w:val="00FD2959"/>
    <w:rsid w:val="00FD3B90"/>
    <w:rsid w:val="00FD3BEA"/>
    <w:rsid w:val="00FD42AE"/>
    <w:rsid w:val="00FD4F8E"/>
    <w:rsid w:val="00FD543C"/>
    <w:rsid w:val="00FD5651"/>
    <w:rsid w:val="00FD6B26"/>
    <w:rsid w:val="00FD7D1C"/>
    <w:rsid w:val="00FE0190"/>
    <w:rsid w:val="00FE0D8E"/>
    <w:rsid w:val="00FE1638"/>
    <w:rsid w:val="00FE3F80"/>
    <w:rsid w:val="00FE408A"/>
    <w:rsid w:val="00FE4AED"/>
    <w:rsid w:val="00FE51B7"/>
    <w:rsid w:val="00FE5385"/>
    <w:rsid w:val="00FE53FA"/>
    <w:rsid w:val="00FE59AF"/>
    <w:rsid w:val="00FE7B15"/>
    <w:rsid w:val="00FF0653"/>
    <w:rsid w:val="00FF0D1F"/>
    <w:rsid w:val="00FF0DFE"/>
    <w:rsid w:val="00FF2716"/>
    <w:rsid w:val="00FF2728"/>
    <w:rsid w:val="00FF2CCB"/>
    <w:rsid w:val="00FF4624"/>
    <w:rsid w:val="00FF5B68"/>
    <w:rsid w:val="00FF6529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10F6979"/>
  <w15:docId w15:val="{D621C41E-5638-4533-970E-08F0C948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85045"/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504D30"/>
    <w:pPr>
      <w:keepNext/>
      <w:widowControl w:val="0"/>
      <w:spacing w:after="60" w:line="276" w:lineRule="auto"/>
      <w:jc w:val="both"/>
      <w:outlineLvl w:val="0"/>
    </w:pPr>
    <w:rPr>
      <w:rFonts w:ascii="Times New Roman" w:hAnsi="Times New Roman"/>
      <w:b/>
      <w:bCs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CD1B7E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0350F0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0350F0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B232A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</w:rPr>
  </w:style>
  <w:style w:type="paragraph" w:styleId="Naslov6">
    <w:name w:val="heading 6"/>
    <w:basedOn w:val="Navaden"/>
    <w:next w:val="Navaden"/>
    <w:link w:val="Naslov6Znak"/>
    <w:qFormat/>
    <w:rsid w:val="000350F0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B232A"/>
    <w:pPr>
      <w:keepNext/>
      <w:numPr>
        <w:ilvl w:val="6"/>
        <w:numId w:val="1"/>
      </w:numPr>
      <w:suppressAutoHyphens/>
      <w:jc w:val="both"/>
      <w:outlineLvl w:val="6"/>
    </w:pPr>
    <w:rPr>
      <w:sz w:val="28"/>
      <w:szCs w:val="20"/>
    </w:rPr>
  </w:style>
  <w:style w:type="paragraph" w:styleId="Naslov8">
    <w:name w:val="heading 8"/>
    <w:basedOn w:val="Navaden"/>
    <w:next w:val="Navaden"/>
    <w:link w:val="Naslov8Znak"/>
    <w:qFormat/>
    <w:rsid w:val="000350F0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3B232A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locked/>
    <w:rsid w:val="00504D30"/>
    <w:rPr>
      <w:b/>
      <w:bCs/>
      <w:sz w:val="22"/>
      <w:szCs w:val="22"/>
    </w:rPr>
  </w:style>
  <w:style w:type="character" w:customStyle="1" w:styleId="Naslov2Znak">
    <w:name w:val="Naslov 2 Znak"/>
    <w:link w:val="Naslov2"/>
    <w:semiHidden/>
    <w:locked/>
    <w:rsid w:val="000350F0"/>
    <w:rPr>
      <w:b/>
      <w:bCs/>
      <w:sz w:val="28"/>
      <w:szCs w:val="24"/>
      <w:lang w:val="sl-SI" w:eastAsia="sl-SI" w:bidi="ar-SA"/>
    </w:rPr>
  </w:style>
  <w:style w:type="character" w:customStyle="1" w:styleId="Naslov3Znak">
    <w:name w:val="Naslov 3 Znak"/>
    <w:link w:val="Naslov3"/>
    <w:uiPriority w:val="99"/>
    <w:locked/>
    <w:rsid w:val="000350F0"/>
    <w:rPr>
      <w:rFonts w:ascii="Cambria" w:hAnsi="Cambria"/>
      <w:b/>
      <w:bCs/>
      <w:sz w:val="26"/>
      <w:szCs w:val="26"/>
      <w:lang w:val="sl-SI" w:eastAsia="sl-SI" w:bidi="ar-SA"/>
    </w:rPr>
  </w:style>
  <w:style w:type="character" w:customStyle="1" w:styleId="Naslov4Znak">
    <w:name w:val="Naslov 4 Znak"/>
    <w:link w:val="Naslov4"/>
    <w:semiHidden/>
    <w:locked/>
    <w:rsid w:val="000350F0"/>
    <w:rPr>
      <w:b/>
      <w:bCs/>
      <w:sz w:val="28"/>
      <w:szCs w:val="28"/>
      <w:lang w:val="sl-SI" w:eastAsia="sl-SI" w:bidi="ar-SA"/>
    </w:rPr>
  </w:style>
  <w:style w:type="character" w:customStyle="1" w:styleId="Naslov6Znak">
    <w:name w:val="Naslov 6 Znak"/>
    <w:link w:val="Naslov6"/>
    <w:locked/>
    <w:rsid w:val="000350F0"/>
    <w:rPr>
      <w:rFonts w:ascii="Calibri" w:hAnsi="Calibri"/>
      <w:b/>
      <w:bCs/>
      <w:sz w:val="22"/>
      <w:szCs w:val="22"/>
      <w:lang w:val="sl-SI" w:eastAsia="sl-SI" w:bidi="ar-SA"/>
    </w:rPr>
  </w:style>
  <w:style w:type="character" w:customStyle="1" w:styleId="Naslov8Znak">
    <w:name w:val="Naslov 8 Znak"/>
    <w:link w:val="Naslov8"/>
    <w:semiHidden/>
    <w:locked/>
    <w:rsid w:val="000350F0"/>
    <w:rPr>
      <w:i/>
      <w:iCs/>
      <w:sz w:val="24"/>
      <w:szCs w:val="24"/>
      <w:lang w:val="sl-SI" w:eastAsia="sl-SI" w:bidi="ar-SA"/>
    </w:rPr>
  </w:style>
  <w:style w:type="paragraph" w:styleId="Glava">
    <w:name w:val="header"/>
    <w:aliases w:val="E-PVO-glava,Header-PR,Znak"/>
    <w:basedOn w:val="Navaden"/>
    <w:link w:val="GlavaZnak"/>
    <w:uiPriority w:val="99"/>
    <w:rsid w:val="00DA3C6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1,Header-PR Znak,Znak Znak"/>
    <w:link w:val="Glava"/>
    <w:uiPriority w:val="99"/>
    <w:locked/>
    <w:rsid w:val="000350F0"/>
    <w:rPr>
      <w:rFonts w:ascii="Arial" w:hAnsi="Arial"/>
      <w:sz w:val="24"/>
      <w:szCs w:val="24"/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DA3C66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locked/>
    <w:rsid w:val="000350F0"/>
    <w:rPr>
      <w:rFonts w:ascii="Arial" w:hAnsi="Arial"/>
      <w:sz w:val="24"/>
      <w:szCs w:val="24"/>
      <w:lang w:val="sl-SI" w:eastAsia="sl-SI" w:bidi="ar-SA"/>
    </w:rPr>
  </w:style>
  <w:style w:type="character" w:styleId="Hiperpovezava">
    <w:name w:val="Hyperlink"/>
    <w:uiPriority w:val="99"/>
    <w:rsid w:val="00BC56F9"/>
    <w:rPr>
      <w:color w:val="0000FF"/>
      <w:u w:val="single"/>
    </w:rPr>
  </w:style>
  <w:style w:type="character" w:customStyle="1" w:styleId="spelle">
    <w:name w:val="spelle"/>
    <w:basedOn w:val="Privzetapisavaodstavka"/>
    <w:rsid w:val="0059430F"/>
  </w:style>
  <w:style w:type="paragraph" w:styleId="Besedilooblaka">
    <w:name w:val="Balloon Text"/>
    <w:basedOn w:val="Navaden"/>
    <w:link w:val="BesedilooblakaZnak"/>
    <w:rsid w:val="0065770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semiHidden/>
    <w:locked/>
    <w:rsid w:val="000350F0"/>
    <w:rPr>
      <w:rFonts w:ascii="Tahoma" w:hAnsi="Tahoma" w:cs="Tahoma"/>
      <w:sz w:val="16"/>
      <w:szCs w:val="16"/>
      <w:lang w:val="sl-SI" w:eastAsia="sl-SI" w:bidi="ar-SA"/>
    </w:rPr>
  </w:style>
  <w:style w:type="character" w:styleId="Krepko">
    <w:name w:val="Strong"/>
    <w:uiPriority w:val="22"/>
    <w:qFormat/>
    <w:rsid w:val="00AF6CB8"/>
    <w:rPr>
      <w:b/>
      <w:bCs/>
    </w:rPr>
  </w:style>
  <w:style w:type="character" w:customStyle="1" w:styleId="style28style30style32">
    <w:name w:val="style28 style30 style32"/>
    <w:basedOn w:val="Privzetapisavaodstavka"/>
    <w:rsid w:val="0034187E"/>
  </w:style>
  <w:style w:type="paragraph" w:styleId="Odstavekseznama">
    <w:name w:val="List Paragraph"/>
    <w:basedOn w:val="Navaden"/>
    <w:link w:val="OdstavekseznamaZnak"/>
    <w:uiPriority w:val="34"/>
    <w:qFormat/>
    <w:rsid w:val="00102BAB"/>
    <w:pPr>
      <w:ind w:left="708"/>
    </w:pPr>
  </w:style>
  <w:style w:type="paragraph" w:styleId="E-potnipodpis">
    <w:name w:val="E-mail Signature"/>
    <w:basedOn w:val="Navaden"/>
    <w:link w:val="E-potnipodpisZnak"/>
    <w:rsid w:val="00544295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link w:val="E-potnipodpis"/>
    <w:locked/>
    <w:rsid w:val="000350F0"/>
    <w:rPr>
      <w:sz w:val="24"/>
      <w:szCs w:val="24"/>
      <w:lang w:val="sl-SI" w:eastAsia="sl-SI" w:bidi="ar-SA"/>
    </w:rPr>
  </w:style>
  <w:style w:type="paragraph" w:styleId="Blokbesedila">
    <w:name w:val="Block Text"/>
    <w:basedOn w:val="Navaden"/>
    <w:rsid w:val="00544295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0350F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rsid w:val="000350F0"/>
    <w:rPr>
      <w:rFonts w:ascii="Times New Roman" w:hAnsi="Times New Roman"/>
      <w:sz w:val="20"/>
    </w:rPr>
  </w:style>
  <w:style w:type="character" w:customStyle="1" w:styleId="Telobesedila3Znak">
    <w:name w:val="Telo besedila 3 Znak"/>
    <w:link w:val="Telobesedila3"/>
    <w:locked/>
    <w:rsid w:val="000350F0"/>
    <w:rPr>
      <w:szCs w:val="24"/>
      <w:lang w:val="sl-SI" w:eastAsia="sl-SI" w:bidi="ar-SA"/>
    </w:rPr>
  </w:style>
  <w:style w:type="paragraph" w:customStyle="1" w:styleId="BodyText22">
    <w:name w:val="Body Text 22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styleId="Navadensplet">
    <w:name w:val="Normal (Web)"/>
    <w:basedOn w:val="Navaden"/>
    <w:rsid w:val="000350F0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qFormat/>
    <w:rsid w:val="000350F0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link w:val="Telobesedila"/>
    <w:locked/>
    <w:rsid w:val="000350F0"/>
    <w:rPr>
      <w:sz w:val="24"/>
      <w:lang w:val="sl-SI" w:eastAsia="sl-SI" w:bidi="ar-SA"/>
    </w:rPr>
  </w:style>
  <w:style w:type="paragraph" w:styleId="Telobesedila2">
    <w:name w:val="Body Text 2"/>
    <w:basedOn w:val="Navaden"/>
    <w:link w:val="Telobesedila2Znak"/>
    <w:uiPriority w:val="99"/>
    <w:rsid w:val="000350F0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link w:val="Telobesedila2"/>
    <w:uiPriority w:val="99"/>
    <w:locked/>
    <w:rsid w:val="000350F0"/>
    <w:rPr>
      <w:sz w:val="24"/>
      <w:lang w:val="sl-SI" w:eastAsia="sl-SI" w:bidi="ar-SA"/>
    </w:rPr>
  </w:style>
  <w:style w:type="paragraph" w:customStyle="1" w:styleId="Odstavekseznama1">
    <w:name w:val="Odstavek seznama1"/>
    <w:basedOn w:val="Navaden"/>
    <w:rsid w:val="000350F0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0350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0350F0"/>
    <w:rPr>
      <w:rFonts w:ascii="Arial" w:hAnsi="Arial"/>
      <w:sz w:val="22"/>
      <w:lang w:val="sl-SI" w:eastAsia="en-US" w:bidi="ar-SA"/>
    </w:rPr>
  </w:style>
  <w:style w:type="paragraph" w:customStyle="1" w:styleId="BodyText21">
    <w:name w:val="Body Text 21"/>
    <w:basedOn w:val="Navaden"/>
    <w:rsid w:val="000350F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0350F0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link w:val="Golobesedilo"/>
    <w:uiPriority w:val="99"/>
    <w:locked/>
    <w:rsid w:val="000350F0"/>
    <w:rPr>
      <w:rFonts w:ascii="Courier New" w:hAnsi="Courier New"/>
      <w:lang w:val="sl-SI" w:eastAsia="sl-SI" w:bidi="ar-SA"/>
    </w:rPr>
  </w:style>
  <w:style w:type="paragraph" w:customStyle="1" w:styleId="BESEDILO">
    <w:name w:val="BESEDILO"/>
    <w:rsid w:val="000350F0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styleId="Naslov">
    <w:name w:val="Title"/>
    <w:basedOn w:val="Navaden"/>
    <w:link w:val="NaslovZnak"/>
    <w:qFormat/>
    <w:rsid w:val="000350F0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link w:val="Naslov"/>
    <w:locked/>
    <w:rsid w:val="000350F0"/>
    <w:rPr>
      <w:b/>
      <w:sz w:val="36"/>
      <w:lang w:val="sl-SI" w:eastAsia="en-US" w:bidi="ar-SA"/>
    </w:rPr>
  </w:style>
  <w:style w:type="paragraph" w:customStyle="1" w:styleId="BodyText25">
    <w:name w:val="Body Text 25"/>
    <w:basedOn w:val="Navaden"/>
    <w:link w:val="BodyText25Char"/>
    <w:rsid w:val="000350F0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0350F0"/>
    <w:rPr>
      <w:rFonts w:ascii="Arial" w:hAnsi="Arial"/>
      <w:sz w:val="22"/>
      <w:lang w:val="en-US" w:eastAsia="sl-SI" w:bidi="ar-SA"/>
    </w:rPr>
  </w:style>
  <w:style w:type="paragraph" w:styleId="Seznam">
    <w:name w:val="List"/>
    <w:basedOn w:val="Navaden"/>
    <w:rsid w:val="000350F0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0350F0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0350F0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locked/>
    <w:rsid w:val="000350F0"/>
    <w:rPr>
      <w:rFonts w:ascii="Tahoma" w:hAnsi="Tahoma" w:cs="Tahoma"/>
      <w:lang w:val="sl-SI" w:eastAsia="sl-SI" w:bidi="ar-SA"/>
    </w:rPr>
  </w:style>
  <w:style w:type="paragraph" w:customStyle="1" w:styleId="CharChar1">
    <w:name w:val="Char Char1"/>
    <w:basedOn w:val="Navaden"/>
    <w:rsid w:val="000350F0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0350F0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0350F0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0350F0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0350F0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link w:val="Datum"/>
    <w:semiHidden/>
    <w:locked/>
    <w:rsid w:val="000350F0"/>
    <w:rPr>
      <w:sz w:val="24"/>
      <w:lang w:val="en-GB" w:eastAsia="en-US" w:bidi="ar-SA"/>
    </w:rPr>
  </w:style>
  <w:style w:type="paragraph" w:styleId="Telobesedila-zamik">
    <w:name w:val="Body Text Indent"/>
    <w:basedOn w:val="Navaden"/>
    <w:link w:val="Telobesedila-zamikZnak"/>
    <w:rsid w:val="000350F0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0350F0"/>
    <w:rPr>
      <w:sz w:val="24"/>
      <w:lang w:val="sl-SI" w:eastAsia="sl-SI" w:bidi="ar-SA"/>
    </w:rPr>
  </w:style>
  <w:style w:type="paragraph" w:customStyle="1" w:styleId="normalnsinglespace">
    <w:name w:val="normal_n_singlespace"/>
    <w:basedOn w:val="Navaden"/>
    <w:rsid w:val="000350F0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0350F0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rsid w:val="000350F0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0350F0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0350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rsid w:val="000350F0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link w:val="Sprotnaopomba-besedilo"/>
    <w:uiPriority w:val="99"/>
    <w:locked/>
    <w:rsid w:val="000350F0"/>
    <w:rPr>
      <w:lang w:val="sl-SI" w:eastAsia="sl-SI" w:bidi="ar-SA"/>
    </w:rPr>
  </w:style>
  <w:style w:type="paragraph" w:styleId="Napis">
    <w:name w:val="caption"/>
    <w:basedOn w:val="Navaden"/>
    <w:next w:val="Navaden"/>
    <w:qFormat/>
    <w:rsid w:val="000350F0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0350F0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0350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rsid w:val="000350F0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0350F0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uiPriority w:val="99"/>
    <w:rsid w:val="000350F0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0350F0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0350F0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0350F0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F21A0A"/>
    <w:rPr>
      <w:sz w:val="24"/>
    </w:rPr>
  </w:style>
  <w:style w:type="character" w:customStyle="1" w:styleId="ZnakZnak4">
    <w:name w:val="Znak Znak4"/>
    <w:rsid w:val="007326AB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3B4D5C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Tabelamrea1">
    <w:name w:val="Tabela – mreža1"/>
    <w:basedOn w:val="Navadnatabela"/>
    <w:rsid w:val="001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3">
    <w:name w:val="Body Text Indent 3"/>
    <w:basedOn w:val="Navaden"/>
    <w:link w:val="Telobesedila-zamik3Znak"/>
    <w:rsid w:val="00E53653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rsid w:val="00E53653"/>
    <w:rPr>
      <w:rFonts w:ascii="Arial" w:hAnsi="Arial"/>
      <w:sz w:val="16"/>
      <w:szCs w:val="16"/>
    </w:rPr>
  </w:style>
  <w:style w:type="numbering" w:customStyle="1" w:styleId="Brezseznama1">
    <w:name w:val="Brez seznama1"/>
    <w:next w:val="Brezseznama"/>
    <w:uiPriority w:val="99"/>
    <w:semiHidden/>
    <w:unhideWhenUsed/>
    <w:rsid w:val="00E53653"/>
  </w:style>
  <w:style w:type="paragraph" w:customStyle="1" w:styleId="Telobesedila21">
    <w:name w:val="Telo besedila 21"/>
    <w:basedOn w:val="Navaden"/>
    <w:rsid w:val="00E53653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1">
    <w:name w:val="Tabela – mreža11"/>
    <w:basedOn w:val="Navadnatabela"/>
    <w:next w:val="Tabelamrea1"/>
    <w:uiPriority w:val="99"/>
    <w:rsid w:val="00E536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protnaopomba-sklic">
    <w:name w:val="footnote reference"/>
    <w:aliases w:val="Footnote symbol,Footnote,Fussnota"/>
    <w:uiPriority w:val="99"/>
    <w:rsid w:val="00E53653"/>
    <w:rPr>
      <w:vertAlign w:val="superscript"/>
    </w:rPr>
  </w:style>
  <w:style w:type="paragraph" w:customStyle="1" w:styleId="CharChar11">
    <w:name w:val="Char Char11"/>
    <w:basedOn w:val="Navaden"/>
    <w:rsid w:val="00E53653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E53653"/>
    <w:pPr>
      <w:ind w:left="360"/>
      <w:jc w:val="both"/>
    </w:pPr>
    <w:rPr>
      <w:sz w:val="22"/>
      <w:szCs w:val="20"/>
      <w:lang w:val="en-US"/>
    </w:rPr>
  </w:style>
  <w:style w:type="character" w:styleId="SledenaHiperpovezava">
    <w:name w:val="FollowedHyperlink"/>
    <w:rsid w:val="00C448E0"/>
    <w:rPr>
      <w:color w:val="800080"/>
      <w:u w:val="single"/>
    </w:rPr>
  </w:style>
  <w:style w:type="paragraph" w:customStyle="1" w:styleId="ZnakZnakZnak1">
    <w:name w:val="Znak Znak Znak1"/>
    <w:basedOn w:val="Navaden"/>
    <w:rsid w:val="00882AC9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uiPriority w:val="39"/>
    <w:rsid w:val="00F16472"/>
    <w:rPr>
      <w:rFonts w:ascii="Times New Roman" w:hAnsi="Times New Roman"/>
      <w:szCs w:val="20"/>
    </w:rPr>
  </w:style>
  <w:style w:type="character" w:styleId="tevilkastrani">
    <w:name w:val="page number"/>
    <w:unhideWhenUsed/>
    <w:rsid w:val="001D0070"/>
  </w:style>
  <w:style w:type="paragraph" w:customStyle="1" w:styleId="Bodytext1">
    <w:name w:val="Body text1"/>
    <w:basedOn w:val="Navaden"/>
    <w:rsid w:val="00B151CC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70056F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70056F"/>
    <w:pPr>
      <w:shd w:val="clear" w:color="auto" w:fill="FFFFFF"/>
      <w:spacing w:line="274" w:lineRule="exact"/>
      <w:ind w:hanging="360"/>
    </w:pPr>
    <w:rPr>
      <w:rFonts w:ascii="Times New Roman" w:hAnsi="Times New Roman"/>
      <w:sz w:val="23"/>
      <w:szCs w:val="23"/>
    </w:rPr>
  </w:style>
  <w:style w:type="character" w:customStyle="1" w:styleId="Naslov5Znak">
    <w:name w:val="Naslov 5 Znak"/>
    <w:link w:val="Naslov5"/>
    <w:rsid w:val="003B232A"/>
    <w:rPr>
      <w:rFonts w:ascii="Arial" w:hAnsi="Arial"/>
      <w:sz w:val="40"/>
    </w:rPr>
  </w:style>
  <w:style w:type="character" w:customStyle="1" w:styleId="Naslov7Znak">
    <w:name w:val="Naslov 7 Znak"/>
    <w:link w:val="Naslov7"/>
    <w:rsid w:val="003B232A"/>
    <w:rPr>
      <w:rFonts w:ascii="Arial" w:hAnsi="Arial"/>
      <w:sz w:val="28"/>
    </w:rPr>
  </w:style>
  <w:style w:type="character" w:customStyle="1" w:styleId="Naslov9Znak">
    <w:name w:val="Naslov 9 Znak"/>
    <w:link w:val="Naslov9"/>
    <w:rsid w:val="003B232A"/>
    <w:rPr>
      <w:rFonts w:ascii="Arial" w:hAnsi="Arial"/>
      <w:b/>
      <w:sz w:val="28"/>
    </w:rPr>
  </w:style>
  <w:style w:type="numbering" w:customStyle="1" w:styleId="Brezseznama2">
    <w:name w:val="Brez seznama2"/>
    <w:next w:val="Brezseznama"/>
    <w:uiPriority w:val="99"/>
    <w:semiHidden/>
    <w:unhideWhenUsed/>
    <w:rsid w:val="003B232A"/>
  </w:style>
  <w:style w:type="character" w:customStyle="1" w:styleId="WW8Num2z0">
    <w:name w:val="WW8Num2z0"/>
    <w:rsid w:val="003B232A"/>
    <w:rPr>
      <w:rFonts w:ascii="StarSymbol" w:hAnsi="StarSymbol"/>
    </w:rPr>
  </w:style>
  <w:style w:type="character" w:customStyle="1" w:styleId="WW8Num4z0">
    <w:name w:val="WW8Num4z0"/>
    <w:rsid w:val="003B232A"/>
    <w:rPr>
      <w:rFonts w:ascii="StarSymbol" w:hAnsi="StarSymbol"/>
    </w:rPr>
  </w:style>
  <w:style w:type="character" w:customStyle="1" w:styleId="WW8Num5z0">
    <w:name w:val="WW8Num5z0"/>
    <w:rsid w:val="003B232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3B232A"/>
    <w:rPr>
      <w:sz w:val="22"/>
    </w:rPr>
  </w:style>
  <w:style w:type="character" w:customStyle="1" w:styleId="WW8Num10z0">
    <w:name w:val="WW8Num10z0"/>
    <w:rsid w:val="003B232A"/>
    <w:rPr>
      <w:rFonts w:ascii="StarSymbol" w:hAnsi="StarSymbol"/>
    </w:rPr>
  </w:style>
  <w:style w:type="character" w:customStyle="1" w:styleId="Absatz-Standardschriftart">
    <w:name w:val="Absatz-Standardschriftart"/>
    <w:rsid w:val="003B232A"/>
  </w:style>
  <w:style w:type="character" w:customStyle="1" w:styleId="WW-Absatz-Standardschriftart">
    <w:name w:val="WW-Absatz-Standardschriftart"/>
    <w:rsid w:val="003B232A"/>
  </w:style>
  <w:style w:type="character" w:customStyle="1" w:styleId="WW-Absatz-Standardschriftart1">
    <w:name w:val="WW-Absatz-Standardschriftart1"/>
    <w:rsid w:val="003B232A"/>
  </w:style>
  <w:style w:type="character" w:customStyle="1" w:styleId="WW8Num6z0">
    <w:name w:val="WW8Num6z0"/>
    <w:rsid w:val="003B232A"/>
    <w:rPr>
      <w:rFonts w:ascii="Symbol" w:hAnsi="Symbol"/>
    </w:rPr>
  </w:style>
  <w:style w:type="character" w:customStyle="1" w:styleId="WW8Num9z0">
    <w:name w:val="WW8Num9z0"/>
    <w:rsid w:val="003B232A"/>
    <w:rPr>
      <w:sz w:val="22"/>
    </w:rPr>
  </w:style>
  <w:style w:type="character" w:customStyle="1" w:styleId="WW8Num12z0">
    <w:name w:val="WW8Num12z0"/>
    <w:rsid w:val="003B232A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3B232A"/>
  </w:style>
  <w:style w:type="character" w:customStyle="1" w:styleId="WW8Num15z0">
    <w:name w:val="WW8Num15z0"/>
    <w:rsid w:val="003B232A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3B232A"/>
  </w:style>
  <w:style w:type="character" w:customStyle="1" w:styleId="WW8Num3z0">
    <w:name w:val="WW8Num3z0"/>
    <w:rsid w:val="003B232A"/>
    <w:rPr>
      <w:rFonts w:ascii="StarSymbol" w:hAnsi="StarSymbol"/>
    </w:rPr>
  </w:style>
  <w:style w:type="character" w:customStyle="1" w:styleId="WW8Num13z0">
    <w:name w:val="WW8Num13z0"/>
    <w:rsid w:val="003B232A"/>
    <w:rPr>
      <w:rFonts w:ascii="StarSymbol" w:hAnsi="StarSymbol"/>
    </w:rPr>
  </w:style>
  <w:style w:type="character" w:customStyle="1" w:styleId="WW-Absatz-Standardschriftart1111">
    <w:name w:val="WW-Absatz-Standardschriftart1111"/>
    <w:rsid w:val="003B232A"/>
  </w:style>
  <w:style w:type="character" w:customStyle="1" w:styleId="WW8Num11z0">
    <w:name w:val="WW8Num11z0"/>
    <w:rsid w:val="003B232A"/>
    <w:rPr>
      <w:rFonts w:ascii="Wingdings" w:hAnsi="Wingdings"/>
    </w:rPr>
  </w:style>
  <w:style w:type="character" w:customStyle="1" w:styleId="WW8Num17z0">
    <w:name w:val="WW8Num17z0"/>
    <w:rsid w:val="003B232A"/>
    <w:rPr>
      <w:rFonts w:ascii="Symbol" w:hAnsi="Symbol"/>
    </w:rPr>
  </w:style>
  <w:style w:type="character" w:customStyle="1" w:styleId="WW8Num21z0">
    <w:name w:val="WW8Num21z0"/>
    <w:rsid w:val="003B232A"/>
    <w:rPr>
      <w:rFonts w:ascii="Wingdings" w:hAnsi="Wingdings"/>
    </w:rPr>
  </w:style>
  <w:style w:type="character" w:customStyle="1" w:styleId="WW8Num23z0">
    <w:name w:val="WW8Num23z0"/>
    <w:rsid w:val="003B232A"/>
    <w:rPr>
      <w:rFonts w:ascii="Symbol" w:hAnsi="Symbol"/>
      <w:color w:val="auto"/>
      <w:sz w:val="28"/>
    </w:rPr>
  </w:style>
  <w:style w:type="character" w:customStyle="1" w:styleId="WW8Num24z0">
    <w:name w:val="WW8Num24z0"/>
    <w:rsid w:val="003B232A"/>
    <w:rPr>
      <w:rFonts w:ascii="Wingdings" w:hAnsi="Wingdings"/>
    </w:rPr>
  </w:style>
  <w:style w:type="character" w:customStyle="1" w:styleId="WW8Num27z2">
    <w:name w:val="WW8Num27z2"/>
    <w:rsid w:val="003B232A"/>
    <w:rPr>
      <w:b w:val="0"/>
      <w:i w:val="0"/>
      <w:sz w:val="22"/>
    </w:rPr>
  </w:style>
  <w:style w:type="character" w:customStyle="1" w:styleId="WW8Num29z0">
    <w:name w:val="WW8Num29z0"/>
    <w:rsid w:val="003B232A"/>
    <w:rPr>
      <w:rFonts w:ascii="Symbol" w:hAnsi="Symbol"/>
    </w:rPr>
  </w:style>
  <w:style w:type="character" w:customStyle="1" w:styleId="WW8Num31z0">
    <w:name w:val="WW8Num31z0"/>
    <w:rsid w:val="003B232A"/>
    <w:rPr>
      <w:rFonts w:ascii="Wingdings" w:hAnsi="Wingdings"/>
    </w:rPr>
  </w:style>
  <w:style w:type="character" w:customStyle="1" w:styleId="WW8Num33z0">
    <w:name w:val="WW8Num33z0"/>
    <w:rsid w:val="003B232A"/>
    <w:rPr>
      <w:rFonts w:ascii="Symbol" w:hAnsi="Symbol"/>
    </w:rPr>
  </w:style>
  <w:style w:type="character" w:customStyle="1" w:styleId="WW8Num37z0">
    <w:name w:val="WW8Num37z0"/>
    <w:rsid w:val="003B232A"/>
    <w:rPr>
      <w:rFonts w:ascii="Symbol" w:hAnsi="Symbol"/>
    </w:rPr>
  </w:style>
  <w:style w:type="character" w:customStyle="1" w:styleId="WW8Num39z0">
    <w:name w:val="WW8Num39z0"/>
    <w:rsid w:val="003B232A"/>
    <w:rPr>
      <w:b/>
      <w:i w:val="0"/>
    </w:rPr>
  </w:style>
  <w:style w:type="character" w:customStyle="1" w:styleId="WW8Num40z0">
    <w:name w:val="WW8Num40z0"/>
    <w:rsid w:val="003B232A"/>
    <w:rPr>
      <w:rFonts w:ascii="Symbol" w:hAnsi="Symbol"/>
    </w:rPr>
  </w:style>
  <w:style w:type="character" w:customStyle="1" w:styleId="WW8Num44z0">
    <w:name w:val="WW8Num44z0"/>
    <w:rsid w:val="003B232A"/>
    <w:rPr>
      <w:rFonts w:ascii="Symbol" w:hAnsi="Symbol"/>
      <w:color w:val="auto"/>
      <w:sz w:val="28"/>
    </w:rPr>
  </w:style>
  <w:style w:type="character" w:customStyle="1" w:styleId="WW8Num45z0">
    <w:name w:val="WW8Num45z0"/>
    <w:rsid w:val="003B232A"/>
    <w:rPr>
      <w:rFonts w:ascii="Symbol" w:hAnsi="Symbol"/>
    </w:rPr>
  </w:style>
  <w:style w:type="character" w:customStyle="1" w:styleId="WW8Num47z0">
    <w:name w:val="WW8Num47z0"/>
    <w:rsid w:val="003B232A"/>
    <w:rPr>
      <w:rFonts w:ascii="Symbol" w:hAnsi="Symbol"/>
    </w:rPr>
  </w:style>
  <w:style w:type="character" w:customStyle="1" w:styleId="WW8Num49z0">
    <w:name w:val="WW8Num49z0"/>
    <w:rsid w:val="003B232A"/>
    <w:rPr>
      <w:rFonts w:ascii="Symbol" w:hAnsi="Symbol"/>
    </w:rPr>
  </w:style>
  <w:style w:type="character" w:customStyle="1" w:styleId="WW8Num50z0">
    <w:name w:val="WW8Num50z0"/>
    <w:rsid w:val="003B232A"/>
    <w:rPr>
      <w:rFonts w:ascii="Symbol" w:hAnsi="Symbol"/>
    </w:rPr>
  </w:style>
  <w:style w:type="character" w:customStyle="1" w:styleId="WW8Num53z0">
    <w:name w:val="WW8Num53z0"/>
    <w:rsid w:val="003B232A"/>
    <w:rPr>
      <w:rFonts w:ascii="Symbol" w:hAnsi="Symbol"/>
    </w:rPr>
  </w:style>
  <w:style w:type="character" w:customStyle="1" w:styleId="WW8Num57z0">
    <w:name w:val="WW8Num57z0"/>
    <w:rsid w:val="003B232A"/>
    <w:rPr>
      <w:rFonts w:ascii="Wingdings" w:hAnsi="Wingdings"/>
    </w:rPr>
  </w:style>
  <w:style w:type="character" w:customStyle="1" w:styleId="WW8Num61z0">
    <w:name w:val="WW8Num61z0"/>
    <w:rsid w:val="003B232A"/>
    <w:rPr>
      <w:rFonts w:ascii="Symbol" w:hAnsi="Symbol"/>
    </w:rPr>
  </w:style>
  <w:style w:type="character" w:customStyle="1" w:styleId="WW8Num63z0">
    <w:name w:val="WW8Num63z0"/>
    <w:rsid w:val="003B232A"/>
    <w:rPr>
      <w:rFonts w:ascii="Symbol" w:hAnsi="Symbol"/>
    </w:rPr>
  </w:style>
  <w:style w:type="character" w:customStyle="1" w:styleId="WW8Num65z0">
    <w:name w:val="WW8Num65z0"/>
    <w:rsid w:val="003B232A"/>
    <w:rPr>
      <w:rFonts w:ascii="Symbol" w:hAnsi="Symbol"/>
    </w:rPr>
  </w:style>
  <w:style w:type="character" w:customStyle="1" w:styleId="WW8Num66z0">
    <w:name w:val="WW8Num66z0"/>
    <w:rsid w:val="003B232A"/>
    <w:rPr>
      <w:rFonts w:ascii="Symbol" w:hAnsi="Symbol"/>
    </w:rPr>
  </w:style>
  <w:style w:type="character" w:customStyle="1" w:styleId="WW8Num70z0">
    <w:name w:val="WW8Num70z0"/>
    <w:rsid w:val="003B232A"/>
    <w:rPr>
      <w:rFonts w:ascii="Symbol" w:hAnsi="Symbol"/>
    </w:rPr>
  </w:style>
  <w:style w:type="character" w:customStyle="1" w:styleId="WW8Num71z0">
    <w:name w:val="WW8Num71z0"/>
    <w:rsid w:val="003B232A"/>
    <w:rPr>
      <w:rFonts w:ascii="Symbol" w:hAnsi="Symbol"/>
    </w:rPr>
  </w:style>
  <w:style w:type="character" w:customStyle="1" w:styleId="WW8Num73z0">
    <w:name w:val="WW8Num73z0"/>
    <w:rsid w:val="003B232A"/>
    <w:rPr>
      <w:rFonts w:ascii="Symbol" w:hAnsi="Symbol"/>
      <w:color w:val="auto"/>
      <w:sz w:val="28"/>
    </w:rPr>
  </w:style>
  <w:style w:type="character" w:customStyle="1" w:styleId="WW8Num74z0">
    <w:name w:val="WW8Num74z0"/>
    <w:rsid w:val="003B232A"/>
    <w:rPr>
      <w:rFonts w:ascii="Symbol" w:hAnsi="Symbol"/>
    </w:rPr>
  </w:style>
  <w:style w:type="character" w:customStyle="1" w:styleId="WW8Num80z0">
    <w:name w:val="WW8Num80z0"/>
    <w:rsid w:val="003B232A"/>
    <w:rPr>
      <w:rFonts w:ascii="Symbol" w:hAnsi="Symbol"/>
    </w:rPr>
  </w:style>
  <w:style w:type="character" w:customStyle="1" w:styleId="WW8Num82z0">
    <w:name w:val="WW8Num82z0"/>
    <w:rsid w:val="003B232A"/>
    <w:rPr>
      <w:rFonts w:ascii="Symbol" w:hAnsi="Symbol"/>
    </w:rPr>
  </w:style>
  <w:style w:type="character" w:customStyle="1" w:styleId="WW8Num85z0">
    <w:name w:val="WW8Num85z0"/>
    <w:rsid w:val="003B232A"/>
    <w:rPr>
      <w:rFonts w:ascii="Symbol" w:hAnsi="Symbol"/>
    </w:rPr>
  </w:style>
  <w:style w:type="character" w:customStyle="1" w:styleId="WW8Num87z0">
    <w:name w:val="WW8Num87z0"/>
    <w:rsid w:val="003B232A"/>
    <w:rPr>
      <w:rFonts w:ascii="Symbol" w:hAnsi="Symbol"/>
    </w:rPr>
  </w:style>
  <w:style w:type="character" w:customStyle="1" w:styleId="WW8Num90z0">
    <w:name w:val="WW8Num90z0"/>
    <w:rsid w:val="003B232A"/>
    <w:rPr>
      <w:rFonts w:ascii="Symbol" w:hAnsi="Symbol"/>
    </w:rPr>
  </w:style>
  <w:style w:type="character" w:customStyle="1" w:styleId="WW8Num95z0">
    <w:name w:val="WW8Num95z0"/>
    <w:rsid w:val="003B232A"/>
    <w:rPr>
      <w:rFonts w:ascii="Symbol" w:hAnsi="Symbol"/>
    </w:rPr>
  </w:style>
  <w:style w:type="character" w:customStyle="1" w:styleId="WW8Num97z0">
    <w:name w:val="WW8Num97z0"/>
    <w:rsid w:val="003B232A"/>
    <w:rPr>
      <w:rFonts w:ascii="Symbol" w:hAnsi="Symbol"/>
    </w:rPr>
  </w:style>
  <w:style w:type="character" w:customStyle="1" w:styleId="WW8Num101z0">
    <w:name w:val="WW8Num101z0"/>
    <w:rsid w:val="003B232A"/>
    <w:rPr>
      <w:rFonts w:ascii="Symbol" w:hAnsi="Symbol"/>
    </w:rPr>
  </w:style>
  <w:style w:type="character" w:customStyle="1" w:styleId="WW8Num102z0">
    <w:name w:val="WW8Num102z0"/>
    <w:rsid w:val="003B232A"/>
    <w:rPr>
      <w:rFonts w:ascii="Wingdings" w:hAnsi="Wingdings"/>
    </w:rPr>
  </w:style>
  <w:style w:type="character" w:customStyle="1" w:styleId="WW8Num103z0">
    <w:name w:val="WW8Num103z0"/>
    <w:rsid w:val="003B232A"/>
    <w:rPr>
      <w:rFonts w:ascii="Symbol" w:hAnsi="Symbol"/>
      <w:color w:val="auto"/>
      <w:sz w:val="28"/>
    </w:rPr>
  </w:style>
  <w:style w:type="character" w:customStyle="1" w:styleId="WW8Num105z0">
    <w:name w:val="WW8Num105z0"/>
    <w:rsid w:val="003B232A"/>
    <w:rPr>
      <w:rFonts w:ascii="Wingdings" w:hAnsi="Wingdings"/>
    </w:rPr>
  </w:style>
  <w:style w:type="character" w:customStyle="1" w:styleId="WW8Num106z0">
    <w:name w:val="WW8Num106z0"/>
    <w:rsid w:val="003B232A"/>
    <w:rPr>
      <w:rFonts w:ascii="Wingdings" w:hAnsi="Wingdings"/>
    </w:rPr>
  </w:style>
  <w:style w:type="character" w:customStyle="1" w:styleId="WW8Num109z0">
    <w:name w:val="WW8Num109z0"/>
    <w:rsid w:val="003B232A"/>
    <w:rPr>
      <w:rFonts w:ascii="Wingdings" w:hAnsi="Wingdings"/>
    </w:rPr>
  </w:style>
  <w:style w:type="character" w:customStyle="1" w:styleId="WW8Num115z0">
    <w:name w:val="WW8Num115z0"/>
    <w:rsid w:val="003B232A"/>
    <w:rPr>
      <w:rFonts w:ascii="Symbol" w:hAnsi="Symbol"/>
      <w:color w:val="auto"/>
      <w:sz w:val="28"/>
    </w:rPr>
  </w:style>
  <w:style w:type="character" w:customStyle="1" w:styleId="WW8Num116z0">
    <w:name w:val="WW8Num116z0"/>
    <w:rsid w:val="003B232A"/>
    <w:rPr>
      <w:rFonts w:ascii="Symbol" w:hAnsi="Symbol"/>
    </w:rPr>
  </w:style>
  <w:style w:type="character" w:customStyle="1" w:styleId="WW8Num117z0">
    <w:name w:val="WW8Num117z0"/>
    <w:rsid w:val="003B232A"/>
    <w:rPr>
      <w:rFonts w:ascii="Symbol" w:hAnsi="Symbol"/>
    </w:rPr>
  </w:style>
  <w:style w:type="character" w:customStyle="1" w:styleId="WW8Num119z0">
    <w:name w:val="WW8Num119z0"/>
    <w:rsid w:val="003B232A"/>
    <w:rPr>
      <w:rFonts w:ascii="Symbol" w:hAnsi="Symbol"/>
      <w:color w:val="auto"/>
      <w:sz w:val="28"/>
    </w:rPr>
  </w:style>
  <w:style w:type="character" w:customStyle="1" w:styleId="WW8Num125z0">
    <w:name w:val="WW8Num125z0"/>
    <w:rsid w:val="003B232A"/>
    <w:rPr>
      <w:sz w:val="22"/>
    </w:rPr>
  </w:style>
  <w:style w:type="character" w:customStyle="1" w:styleId="WW8Num126z0">
    <w:name w:val="WW8Num126z0"/>
    <w:rsid w:val="003B232A"/>
    <w:rPr>
      <w:rFonts w:ascii="Symbol" w:hAnsi="Symbol"/>
    </w:rPr>
  </w:style>
  <w:style w:type="character" w:customStyle="1" w:styleId="WW8Num128z0">
    <w:name w:val="WW8Num128z0"/>
    <w:rsid w:val="003B232A"/>
    <w:rPr>
      <w:rFonts w:ascii="Symbol" w:hAnsi="Symbol"/>
    </w:rPr>
  </w:style>
  <w:style w:type="character" w:customStyle="1" w:styleId="WW8Num129z0">
    <w:name w:val="WW8Num129z0"/>
    <w:rsid w:val="003B232A"/>
    <w:rPr>
      <w:sz w:val="22"/>
    </w:rPr>
  </w:style>
  <w:style w:type="character" w:customStyle="1" w:styleId="WW8Num132z0">
    <w:name w:val="WW8Num132z0"/>
    <w:rsid w:val="003B232A"/>
    <w:rPr>
      <w:rFonts w:ascii="Symbol" w:hAnsi="Symbol"/>
      <w:color w:val="auto"/>
      <w:sz w:val="28"/>
    </w:rPr>
  </w:style>
  <w:style w:type="character" w:customStyle="1" w:styleId="WW8Num133z0">
    <w:name w:val="WW8Num133z0"/>
    <w:rsid w:val="003B232A"/>
    <w:rPr>
      <w:rFonts w:ascii="Symbol" w:hAnsi="Symbol"/>
    </w:rPr>
  </w:style>
  <w:style w:type="character" w:customStyle="1" w:styleId="WW8Num139z0">
    <w:name w:val="WW8Num139z0"/>
    <w:rsid w:val="003B232A"/>
    <w:rPr>
      <w:rFonts w:ascii="Symbol" w:hAnsi="Symbol"/>
    </w:rPr>
  </w:style>
  <w:style w:type="character" w:customStyle="1" w:styleId="WW8Num143z2">
    <w:name w:val="WW8Num143z2"/>
    <w:rsid w:val="003B232A"/>
    <w:rPr>
      <w:b w:val="0"/>
      <w:i w:val="0"/>
      <w:sz w:val="22"/>
    </w:rPr>
  </w:style>
  <w:style w:type="character" w:customStyle="1" w:styleId="WW8Num144z0">
    <w:name w:val="WW8Num144z0"/>
    <w:rsid w:val="003B232A"/>
    <w:rPr>
      <w:rFonts w:ascii="Wingdings" w:hAnsi="Wingdings"/>
    </w:rPr>
  </w:style>
  <w:style w:type="character" w:customStyle="1" w:styleId="WW8Num145z0">
    <w:name w:val="WW8Num145z0"/>
    <w:rsid w:val="003B232A"/>
    <w:rPr>
      <w:rFonts w:ascii="Symbol" w:hAnsi="Symbol"/>
    </w:rPr>
  </w:style>
  <w:style w:type="character" w:customStyle="1" w:styleId="WW8Num147z0">
    <w:name w:val="WW8Num147z0"/>
    <w:rsid w:val="003B232A"/>
    <w:rPr>
      <w:rFonts w:ascii="Symbol" w:hAnsi="Symbol"/>
      <w:color w:val="auto"/>
      <w:sz w:val="28"/>
    </w:rPr>
  </w:style>
  <w:style w:type="character" w:customStyle="1" w:styleId="WW8Num148z0">
    <w:name w:val="WW8Num148z0"/>
    <w:rsid w:val="003B232A"/>
    <w:rPr>
      <w:rFonts w:ascii="Symbol" w:hAnsi="Symbol"/>
    </w:rPr>
  </w:style>
  <w:style w:type="character" w:customStyle="1" w:styleId="WW8Num149z0">
    <w:name w:val="WW8Num149z0"/>
    <w:rsid w:val="003B232A"/>
    <w:rPr>
      <w:rFonts w:ascii="Symbol" w:hAnsi="Symbol"/>
    </w:rPr>
  </w:style>
  <w:style w:type="character" w:customStyle="1" w:styleId="WW8Num153z1">
    <w:name w:val="WW8Num153z1"/>
    <w:rsid w:val="003B232A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3B232A"/>
    <w:rPr>
      <w:rFonts w:ascii="Wingdings" w:hAnsi="Wingdings"/>
    </w:rPr>
  </w:style>
  <w:style w:type="character" w:customStyle="1" w:styleId="WW8Num159z0">
    <w:name w:val="WW8Num159z0"/>
    <w:rsid w:val="003B232A"/>
    <w:rPr>
      <w:rFonts w:ascii="Wingdings" w:hAnsi="Wingdings"/>
    </w:rPr>
  </w:style>
  <w:style w:type="character" w:customStyle="1" w:styleId="WW8Num162z0">
    <w:name w:val="WW8Num162z0"/>
    <w:rsid w:val="003B232A"/>
    <w:rPr>
      <w:rFonts w:ascii="Symbol" w:hAnsi="Symbol"/>
    </w:rPr>
  </w:style>
  <w:style w:type="character" w:customStyle="1" w:styleId="WW8Num163z0">
    <w:name w:val="WW8Num163z0"/>
    <w:rsid w:val="003B232A"/>
    <w:rPr>
      <w:rFonts w:ascii="Symbol" w:hAnsi="Symbol"/>
    </w:rPr>
  </w:style>
  <w:style w:type="character" w:customStyle="1" w:styleId="WW8Num169z0">
    <w:name w:val="WW8Num169z0"/>
    <w:rsid w:val="003B232A"/>
    <w:rPr>
      <w:rFonts w:ascii="Symbol" w:hAnsi="Symbol"/>
    </w:rPr>
  </w:style>
  <w:style w:type="character" w:customStyle="1" w:styleId="WW8Num170z0">
    <w:name w:val="WW8Num170z0"/>
    <w:rsid w:val="003B232A"/>
    <w:rPr>
      <w:rFonts w:ascii="Symbol" w:hAnsi="Symbol"/>
      <w:color w:val="auto"/>
      <w:sz w:val="28"/>
    </w:rPr>
  </w:style>
  <w:style w:type="character" w:customStyle="1" w:styleId="WW8Num171z0">
    <w:name w:val="WW8Num171z0"/>
    <w:rsid w:val="003B232A"/>
    <w:rPr>
      <w:rFonts w:ascii="Symbol" w:hAnsi="Symbol"/>
    </w:rPr>
  </w:style>
  <w:style w:type="character" w:customStyle="1" w:styleId="WW8Num173z0">
    <w:name w:val="WW8Num173z0"/>
    <w:rsid w:val="003B232A"/>
    <w:rPr>
      <w:rFonts w:ascii="Symbol" w:hAnsi="Symbol"/>
    </w:rPr>
  </w:style>
  <w:style w:type="character" w:customStyle="1" w:styleId="WW8Num174z0">
    <w:name w:val="WW8Num174z0"/>
    <w:rsid w:val="003B232A"/>
    <w:rPr>
      <w:rFonts w:ascii="Symbol" w:hAnsi="Symbol"/>
    </w:rPr>
  </w:style>
  <w:style w:type="character" w:customStyle="1" w:styleId="WW8Num176z0">
    <w:name w:val="WW8Num176z0"/>
    <w:rsid w:val="003B232A"/>
    <w:rPr>
      <w:rFonts w:ascii="Symbol" w:hAnsi="Symbol"/>
      <w:color w:val="auto"/>
      <w:sz w:val="28"/>
    </w:rPr>
  </w:style>
  <w:style w:type="character" w:customStyle="1" w:styleId="WW8Num177z0">
    <w:name w:val="WW8Num177z0"/>
    <w:rsid w:val="003B232A"/>
    <w:rPr>
      <w:rFonts w:ascii="Symbol" w:hAnsi="Symbol"/>
    </w:rPr>
  </w:style>
  <w:style w:type="character" w:customStyle="1" w:styleId="WW8Num180z0">
    <w:name w:val="WW8Num180z0"/>
    <w:rsid w:val="003B232A"/>
    <w:rPr>
      <w:rFonts w:ascii="Symbol" w:hAnsi="Symbol"/>
    </w:rPr>
  </w:style>
  <w:style w:type="character" w:customStyle="1" w:styleId="WW8Num183z0">
    <w:name w:val="WW8Num183z0"/>
    <w:rsid w:val="003B232A"/>
    <w:rPr>
      <w:rFonts w:ascii="Symbol" w:hAnsi="Symbol"/>
    </w:rPr>
  </w:style>
  <w:style w:type="character" w:customStyle="1" w:styleId="WW8Num189z0">
    <w:name w:val="WW8Num189z0"/>
    <w:rsid w:val="003B232A"/>
    <w:rPr>
      <w:rFonts w:ascii="Wingdings" w:hAnsi="Wingdings"/>
    </w:rPr>
  </w:style>
  <w:style w:type="character" w:customStyle="1" w:styleId="WW8Num191z0">
    <w:name w:val="WW8Num191z0"/>
    <w:rsid w:val="003B232A"/>
    <w:rPr>
      <w:rFonts w:ascii="Symbol" w:hAnsi="Symbol"/>
    </w:rPr>
  </w:style>
  <w:style w:type="character" w:customStyle="1" w:styleId="WW8Num195z0">
    <w:name w:val="WW8Num195z0"/>
    <w:rsid w:val="003B232A"/>
    <w:rPr>
      <w:rFonts w:ascii="Wingdings" w:hAnsi="Wingdings"/>
    </w:rPr>
  </w:style>
  <w:style w:type="character" w:customStyle="1" w:styleId="WW8Num199z0">
    <w:name w:val="WW8Num199z0"/>
    <w:rsid w:val="003B232A"/>
    <w:rPr>
      <w:rFonts w:ascii="Symbol" w:hAnsi="Symbol"/>
    </w:rPr>
  </w:style>
  <w:style w:type="character" w:customStyle="1" w:styleId="WW8Num201z0">
    <w:name w:val="WW8Num201z0"/>
    <w:rsid w:val="003B232A"/>
    <w:rPr>
      <w:rFonts w:ascii="Symbol" w:hAnsi="Symbol"/>
    </w:rPr>
  </w:style>
  <w:style w:type="character" w:customStyle="1" w:styleId="WW8Num203z1">
    <w:name w:val="WW8Num203z1"/>
    <w:rsid w:val="003B232A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3B232A"/>
    <w:rPr>
      <w:rFonts w:ascii="Symbol" w:hAnsi="Symbol"/>
    </w:rPr>
  </w:style>
  <w:style w:type="character" w:customStyle="1" w:styleId="WW8Num204z1">
    <w:name w:val="WW8Num204z1"/>
    <w:rsid w:val="003B232A"/>
    <w:rPr>
      <w:rFonts w:ascii="Courier New" w:hAnsi="Courier New" w:cs="Wingdings"/>
    </w:rPr>
  </w:style>
  <w:style w:type="character" w:customStyle="1" w:styleId="WW8Num204z2">
    <w:name w:val="WW8Num204z2"/>
    <w:rsid w:val="003B232A"/>
    <w:rPr>
      <w:rFonts w:ascii="Wingdings" w:hAnsi="Wingdings"/>
    </w:rPr>
  </w:style>
  <w:style w:type="character" w:customStyle="1" w:styleId="WW8Num207z0">
    <w:name w:val="WW8Num207z0"/>
    <w:rsid w:val="003B232A"/>
    <w:rPr>
      <w:rFonts w:ascii="Symbol" w:hAnsi="Symbol"/>
    </w:rPr>
  </w:style>
  <w:style w:type="character" w:customStyle="1" w:styleId="WW8Num208z0">
    <w:name w:val="WW8Num208z0"/>
    <w:rsid w:val="003B232A"/>
    <w:rPr>
      <w:rFonts w:ascii="Symbol" w:hAnsi="Symbol"/>
      <w:color w:val="auto"/>
      <w:sz w:val="28"/>
    </w:rPr>
  </w:style>
  <w:style w:type="character" w:customStyle="1" w:styleId="WW8Num210z0">
    <w:name w:val="WW8Num210z0"/>
    <w:rsid w:val="003B232A"/>
    <w:rPr>
      <w:rFonts w:ascii="Symbol" w:hAnsi="Symbol"/>
    </w:rPr>
  </w:style>
  <w:style w:type="character" w:customStyle="1" w:styleId="WW8Num212z0">
    <w:name w:val="WW8Num212z0"/>
    <w:rsid w:val="003B232A"/>
    <w:rPr>
      <w:rFonts w:ascii="Symbol" w:hAnsi="Symbol"/>
    </w:rPr>
  </w:style>
  <w:style w:type="character" w:customStyle="1" w:styleId="WW8Num213z0">
    <w:name w:val="WW8Num213z0"/>
    <w:rsid w:val="003B232A"/>
    <w:rPr>
      <w:rFonts w:ascii="Symbol" w:hAnsi="Symbol"/>
    </w:rPr>
  </w:style>
  <w:style w:type="character" w:customStyle="1" w:styleId="WW8NumSt67z0">
    <w:name w:val="WW8NumSt67z0"/>
    <w:rsid w:val="003B232A"/>
    <w:rPr>
      <w:rFonts w:ascii="Symbol" w:hAnsi="Symbol"/>
      <w:sz w:val="20"/>
    </w:rPr>
  </w:style>
  <w:style w:type="character" w:customStyle="1" w:styleId="WW8NumSt75z0">
    <w:name w:val="WW8NumSt75z0"/>
    <w:rsid w:val="003B232A"/>
    <w:rPr>
      <w:rFonts w:ascii="Symbol" w:hAnsi="Symbol"/>
    </w:rPr>
  </w:style>
  <w:style w:type="character" w:customStyle="1" w:styleId="Privzetapisavaodstavka1">
    <w:name w:val="Privzeta pisava odstavka1"/>
    <w:rsid w:val="003B232A"/>
  </w:style>
  <w:style w:type="character" w:customStyle="1" w:styleId="Oznake">
    <w:name w:val="Oznake"/>
    <w:rsid w:val="003B232A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3B232A"/>
  </w:style>
  <w:style w:type="character" w:customStyle="1" w:styleId="WW8Num14z0">
    <w:name w:val="WW8Num14z0"/>
    <w:rsid w:val="003B232A"/>
    <w:rPr>
      <w:rFonts w:ascii="Symbol" w:hAnsi="Symbol"/>
    </w:rPr>
  </w:style>
  <w:style w:type="character" w:customStyle="1" w:styleId="WW8Num205z1">
    <w:name w:val="WW8Num205z1"/>
    <w:rsid w:val="003B232A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3B232A"/>
    <w:rPr>
      <w:sz w:val="22"/>
    </w:rPr>
  </w:style>
  <w:style w:type="character" w:customStyle="1" w:styleId="WW8Num127z0">
    <w:name w:val="WW8Num127z0"/>
    <w:rsid w:val="003B232A"/>
    <w:rPr>
      <w:sz w:val="22"/>
    </w:rPr>
  </w:style>
  <w:style w:type="character" w:customStyle="1" w:styleId="WW8Num155z1">
    <w:name w:val="WW8Num155z1"/>
    <w:rsid w:val="003B232A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3B232A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3B232A"/>
  </w:style>
  <w:style w:type="paragraph" w:customStyle="1" w:styleId="Naslov10">
    <w:name w:val="Naslov1"/>
    <w:basedOn w:val="Navaden"/>
    <w:next w:val="Telobesedila"/>
    <w:rsid w:val="003B232A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3B232A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</w:rPr>
  </w:style>
  <w:style w:type="character" w:customStyle="1" w:styleId="PodnaslovZnak">
    <w:name w:val="Podnaslov Znak"/>
    <w:link w:val="Podnaslov"/>
    <w:rsid w:val="003B232A"/>
    <w:rPr>
      <w:rFonts w:ascii="Arial" w:eastAsia="Lucida Sans Unicode" w:hAnsi="Arial" w:cs="Tahoma"/>
      <w:i/>
      <w:iCs/>
      <w:sz w:val="28"/>
      <w:szCs w:val="28"/>
    </w:rPr>
  </w:style>
  <w:style w:type="paragraph" w:customStyle="1" w:styleId="Kazalo">
    <w:name w:val="Kazalo"/>
    <w:basedOn w:val="Navaden"/>
    <w:rsid w:val="003B232A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3B232A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3B232A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3B232A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3B232A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3B232A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3B232A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3B232A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3B232A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3B232A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3B232A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uiPriority w:val="39"/>
    <w:rsid w:val="003B232A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uiPriority w:val="39"/>
    <w:rsid w:val="003B232A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3B232A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3B232A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3B232A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3B232A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3B232A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3B232A"/>
    <w:pPr>
      <w:suppressAutoHyphens/>
      <w:ind w:left="1600"/>
      <w:jc w:val="both"/>
    </w:pPr>
    <w:rPr>
      <w:sz w:val="21"/>
      <w:szCs w:val="20"/>
    </w:rPr>
  </w:style>
  <w:style w:type="paragraph" w:customStyle="1" w:styleId="Telobesedila31">
    <w:name w:val="Telo besedila 31"/>
    <w:basedOn w:val="Navaden"/>
    <w:rsid w:val="003B232A"/>
    <w:pPr>
      <w:suppressAutoHyphens/>
      <w:jc w:val="center"/>
    </w:pPr>
    <w:rPr>
      <w:b/>
      <w:sz w:val="28"/>
      <w:szCs w:val="20"/>
    </w:rPr>
  </w:style>
  <w:style w:type="paragraph" w:customStyle="1" w:styleId="Zgradbadokumenta1">
    <w:name w:val="Zgradba dokumenta1"/>
    <w:basedOn w:val="Navaden"/>
    <w:rsid w:val="003B232A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3B232A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3B232A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3B232A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3B232A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3B232A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3B232A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3B232A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3B232A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3B232A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3B232A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3B232A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3B232A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3B232A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3B232A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3B232A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3B232A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3B232A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3B232A"/>
    <w:pPr>
      <w:keepNext/>
      <w:suppressAutoHyphens/>
      <w:spacing w:before="240" w:after="120"/>
      <w:ind w:left="6828" w:hanging="18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3B232A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3B232A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customStyle="1" w:styleId="Pripombasklic1">
    <w:name w:val="Pripomba – sklic1"/>
    <w:rsid w:val="00E97367"/>
    <w:rPr>
      <w:sz w:val="16"/>
      <w:szCs w:val="16"/>
    </w:rPr>
  </w:style>
  <w:style w:type="paragraph" w:customStyle="1" w:styleId="Pripombabesedilo1">
    <w:name w:val="Pripomba – besedilo1"/>
    <w:basedOn w:val="Navaden"/>
    <w:link w:val="PripombabesediloZnak"/>
    <w:rsid w:val="00E97367"/>
    <w:rPr>
      <w:sz w:val="20"/>
      <w:szCs w:val="20"/>
    </w:rPr>
  </w:style>
  <w:style w:type="character" w:customStyle="1" w:styleId="PripombabesediloZnak">
    <w:name w:val="Pripomba – besedilo Znak"/>
    <w:link w:val="Pripombabesedilo1"/>
    <w:rsid w:val="00E97367"/>
    <w:rPr>
      <w:rFonts w:ascii="Arial" w:hAnsi="Arial"/>
    </w:rPr>
  </w:style>
  <w:style w:type="paragraph" w:customStyle="1" w:styleId="Zadevapripombe1">
    <w:name w:val="Zadeva pripombe1"/>
    <w:basedOn w:val="Pripombabesedilo1"/>
    <w:next w:val="Pripombabesedilo1"/>
    <w:link w:val="ZadevapripombeZnak"/>
    <w:rsid w:val="00E97367"/>
    <w:rPr>
      <w:b/>
      <w:bCs/>
    </w:rPr>
  </w:style>
  <w:style w:type="character" w:customStyle="1" w:styleId="ZadevapripombeZnak">
    <w:name w:val="Zadeva pripombe Znak"/>
    <w:link w:val="Zadevapripombe1"/>
    <w:rsid w:val="00E97367"/>
    <w:rPr>
      <w:rFonts w:ascii="Arial" w:hAnsi="Arial"/>
      <w:b/>
      <w:bCs/>
    </w:rPr>
  </w:style>
  <w:style w:type="paragraph" w:customStyle="1" w:styleId="Telobesedila32">
    <w:name w:val="Telo besedila 32"/>
    <w:basedOn w:val="Navaden"/>
    <w:rsid w:val="00685381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685381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685381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685381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685381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link w:val="Telobesedila-zamik2"/>
    <w:rsid w:val="00685381"/>
    <w:rPr>
      <w:sz w:val="24"/>
    </w:rPr>
  </w:style>
  <w:style w:type="character" w:customStyle="1" w:styleId="ZnakZnak10">
    <w:name w:val="Znak Znak10"/>
    <w:locked/>
    <w:rsid w:val="00685381"/>
    <w:rPr>
      <w:sz w:val="24"/>
      <w:szCs w:val="24"/>
    </w:rPr>
  </w:style>
  <w:style w:type="paragraph" w:customStyle="1" w:styleId="Znak1">
    <w:name w:val="Znak1"/>
    <w:basedOn w:val="Navaden"/>
    <w:rsid w:val="00685381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685381"/>
    <w:pPr>
      <w:numPr>
        <w:numId w:val="6"/>
      </w:numPr>
      <w:jc w:val="both"/>
    </w:pPr>
    <w:rPr>
      <w:b/>
      <w:sz w:val="24"/>
      <w:szCs w:val="24"/>
    </w:rPr>
  </w:style>
  <w:style w:type="paragraph" w:customStyle="1" w:styleId="kazalo2">
    <w:name w:val="kazalo 2"/>
    <w:rsid w:val="00685381"/>
    <w:pPr>
      <w:numPr>
        <w:ilvl w:val="1"/>
        <w:numId w:val="6"/>
      </w:numPr>
      <w:jc w:val="both"/>
    </w:pPr>
    <w:rPr>
      <w:b/>
      <w:sz w:val="24"/>
      <w:szCs w:val="24"/>
    </w:rPr>
  </w:style>
  <w:style w:type="paragraph" w:customStyle="1" w:styleId="kazalo3">
    <w:name w:val="kazalo 3"/>
    <w:rsid w:val="00685381"/>
    <w:pPr>
      <w:numPr>
        <w:ilvl w:val="2"/>
        <w:numId w:val="6"/>
      </w:numPr>
      <w:jc w:val="both"/>
    </w:pPr>
    <w:rPr>
      <w:b/>
      <w:sz w:val="24"/>
      <w:szCs w:val="24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D6673"/>
    <w:pPr>
      <w:keepLines/>
      <w:widowControl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Telobesedila23">
    <w:name w:val="Telo besedila 23"/>
    <w:basedOn w:val="Navaden"/>
    <w:rsid w:val="00541C2E"/>
    <w:pPr>
      <w:ind w:left="360"/>
      <w:jc w:val="both"/>
    </w:pPr>
    <w:rPr>
      <w:sz w:val="22"/>
      <w:szCs w:val="20"/>
      <w:lang w:val="en-US"/>
    </w:rPr>
  </w:style>
  <w:style w:type="character" w:styleId="Pripombasklic">
    <w:name w:val="annotation reference"/>
    <w:basedOn w:val="Privzetapisavaodstavka"/>
    <w:rsid w:val="008760EC"/>
    <w:rPr>
      <w:sz w:val="16"/>
      <w:szCs w:val="16"/>
    </w:rPr>
  </w:style>
  <w:style w:type="paragraph" w:styleId="Pripombabesedilo">
    <w:name w:val="annotation text"/>
    <w:basedOn w:val="Navaden"/>
    <w:link w:val="PripombabesediloZnak1"/>
    <w:rsid w:val="008760EC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rsid w:val="008760EC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1"/>
    <w:rsid w:val="008760EC"/>
    <w:rPr>
      <w:b/>
      <w:bCs/>
    </w:rPr>
  </w:style>
  <w:style w:type="character" w:customStyle="1" w:styleId="ZadevapripombeZnak1">
    <w:name w:val="Zadeva pripombe Znak1"/>
    <w:basedOn w:val="PripombabesediloZnak1"/>
    <w:link w:val="Zadevapripombe"/>
    <w:rsid w:val="008760E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B676A5"/>
    <w:rPr>
      <w:rFonts w:ascii="Arial" w:hAnsi="Arial"/>
      <w:sz w:val="24"/>
      <w:szCs w:val="24"/>
    </w:rPr>
  </w:style>
  <w:style w:type="character" w:customStyle="1" w:styleId="WW8Num7z0">
    <w:name w:val="WW8Num7z0"/>
    <w:rsid w:val="00C2011B"/>
    <w:rPr>
      <w:rFonts w:ascii="Times New Roman" w:eastAsia="Times New Roman" w:hAnsi="Times New Roman" w:cs="Times New Roman"/>
    </w:rPr>
  </w:style>
  <w:style w:type="character" w:customStyle="1" w:styleId="Privzetapisavaodstavka2">
    <w:name w:val="Privzeta pisava odstavka2"/>
    <w:rsid w:val="00C2011B"/>
  </w:style>
  <w:style w:type="character" w:customStyle="1" w:styleId="WW8Num7z2">
    <w:name w:val="WW8Num7z2"/>
    <w:rsid w:val="00C2011B"/>
    <w:rPr>
      <w:rFonts w:ascii="Wingdings" w:hAnsi="Wingdings" w:cs="Wingdings"/>
    </w:rPr>
  </w:style>
  <w:style w:type="character" w:customStyle="1" w:styleId="WW8Num1z2">
    <w:name w:val="WW8Num1z2"/>
    <w:rsid w:val="00C2011B"/>
    <w:rPr>
      <w:rFonts w:ascii="Wingdings" w:hAnsi="Wingdings" w:cs="Wingdings"/>
    </w:rPr>
  </w:style>
  <w:style w:type="character" w:customStyle="1" w:styleId="WW8Num8z1">
    <w:name w:val="WW8Num8z1"/>
    <w:rsid w:val="00C2011B"/>
    <w:rPr>
      <w:rFonts w:ascii="Courier New" w:hAnsi="Courier New" w:cs="Courier New"/>
    </w:rPr>
  </w:style>
  <w:style w:type="character" w:customStyle="1" w:styleId="WW8Num9z2">
    <w:name w:val="WW8Num9z2"/>
    <w:rsid w:val="00C2011B"/>
    <w:rPr>
      <w:rFonts w:ascii="Wingdings" w:hAnsi="Wingdings" w:cs="Wingdings"/>
    </w:rPr>
  </w:style>
  <w:style w:type="character" w:customStyle="1" w:styleId="WW8Num9z1">
    <w:name w:val="WW8Num9z1"/>
    <w:rsid w:val="00C2011B"/>
    <w:rPr>
      <w:rFonts w:ascii="Courier New" w:hAnsi="Courier New" w:cs="Courier New"/>
    </w:rPr>
  </w:style>
  <w:style w:type="character" w:customStyle="1" w:styleId="WW8Num1z0">
    <w:name w:val="WW8Num1z0"/>
    <w:rsid w:val="00C2011B"/>
    <w:rPr>
      <w:rFonts w:ascii="Symbol" w:hAnsi="Symbol" w:cs="Symbol"/>
    </w:rPr>
  </w:style>
  <w:style w:type="character" w:customStyle="1" w:styleId="WW8Num8z2">
    <w:name w:val="WW8Num8z2"/>
    <w:rsid w:val="00C2011B"/>
    <w:rPr>
      <w:rFonts w:ascii="Wingdings" w:hAnsi="Wingdings" w:cs="Wingdings"/>
    </w:rPr>
  </w:style>
  <w:style w:type="character" w:customStyle="1" w:styleId="WW8Num7z3">
    <w:name w:val="WW8Num7z3"/>
    <w:rsid w:val="00C2011B"/>
    <w:rPr>
      <w:rFonts w:ascii="Symbol" w:hAnsi="Symbol" w:cs="Symbol"/>
    </w:rPr>
  </w:style>
  <w:style w:type="character" w:customStyle="1" w:styleId="WW8Num1z1">
    <w:name w:val="WW8Num1z1"/>
    <w:rsid w:val="00C2011B"/>
    <w:rPr>
      <w:rFonts w:ascii="Courier New" w:hAnsi="Courier New" w:cs="Courier New"/>
    </w:rPr>
  </w:style>
  <w:style w:type="character" w:customStyle="1" w:styleId="WW8Num7z1">
    <w:name w:val="WW8Num7z1"/>
    <w:rsid w:val="00C2011B"/>
    <w:rPr>
      <w:rFonts w:ascii="Courier New" w:hAnsi="Courier New" w:cs="Courier New"/>
    </w:rPr>
  </w:style>
  <w:style w:type="paragraph" w:customStyle="1" w:styleId="Napis1">
    <w:name w:val="Napis1"/>
    <w:basedOn w:val="Navaden"/>
    <w:rsid w:val="00C2011B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zh-CN"/>
    </w:rPr>
  </w:style>
  <w:style w:type="character" w:customStyle="1" w:styleId="TEKOEBESEDILOZnak">
    <w:name w:val="• TEKOČE BESEDILO Znak"/>
    <w:basedOn w:val="Privzetapisavaodstavka"/>
    <w:link w:val="TEKOEBESEDILO"/>
    <w:locked/>
    <w:rsid w:val="00666E09"/>
    <w:rPr>
      <w:rFonts w:ascii="Arial" w:hAnsi="Arial" w:cs="Arial"/>
      <w:color w:val="000000"/>
      <w:szCs w:val="24"/>
    </w:rPr>
  </w:style>
  <w:style w:type="paragraph" w:customStyle="1" w:styleId="TEKOEBESEDILO">
    <w:name w:val="• TEKOČE BESEDILO"/>
    <w:basedOn w:val="Navaden"/>
    <w:link w:val="TEKOEBESEDILOZnak"/>
    <w:rsid w:val="00666E09"/>
    <w:pPr>
      <w:jc w:val="both"/>
    </w:pPr>
    <w:rPr>
      <w:rFonts w:cs="Arial"/>
      <w:color w:val="000000"/>
      <w:sz w:val="20"/>
    </w:rPr>
  </w:style>
  <w:style w:type="table" w:styleId="Tabelamrea">
    <w:name w:val="Table Grid"/>
    <w:basedOn w:val="Navadnatabela"/>
    <w:uiPriority w:val="59"/>
    <w:rsid w:val="00666E0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uiPriority w:val="99"/>
    <w:unhideWhenUsed/>
    <w:rsid w:val="00506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506ADB"/>
    <w:rPr>
      <w:rFonts w:ascii="Courier New" w:eastAsiaTheme="minorHAnsi" w:hAnsi="Courier New" w:cs="Courier New"/>
      <w:color w:val="000000"/>
    </w:rPr>
  </w:style>
  <w:style w:type="paragraph" w:customStyle="1" w:styleId="Telobesedila24">
    <w:name w:val="Telo besedila 24"/>
    <w:basedOn w:val="Navaden"/>
    <w:rsid w:val="00934BC6"/>
    <w:pPr>
      <w:ind w:left="360"/>
      <w:jc w:val="both"/>
    </w:pPr>
    <w:rPr>
      <w:sz w:val="22"/>
      <w:szCs w:val="20"/>
      <w:lang w:val="en-US"/>
    </w:rPr>
  </w:style>
  <w:style w:type="paragraph" w:customStyle="1" w:styleId="Telobesedila25">
    <w:name w:val="Telo besedila 25"/>
    <w:basedOn w:val="Navaden"/>
    <w:rsid w:val="00E94856"/>
    <w:pPr>
      <w:ind w:left="360"/>
      <w:jc w:val="both"/>
    </w:pPr>
    <w:rPr>
      <w:sz w:val="22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rsid w:val="00841513"/>
    <w:rPr>
      <w:rFonts w:ascii="Arial" w:hAnsi="Arial"/>
      <w:sz w:val="24"/>
      <w:szCs w:val="24"/>
    </w:rPr>
  </w:style>
  <w:style w:type="paragraph" w:customStyle="1" w:styleId="PGNavaden">
    <w:name w:val="PG Navaden"/>
    <w:basedOn w:val="Navaden"/>
    <w:rsid w:val="00DF0D5F"/>
    <w:pPr>
      <w:jc w:val="both"/>
    </w:pPr>
    <w:rPr>
      <w:rFonts w:ascii="DINCE-Regular" w:hAnsi="DINCE-Regular"/>
      <w:sz w:val="22"/>
      <w:szCs w:val="20"/>
    </w:rPr>
  </w:style>
  <w:style w:type="table" w:customStyle="1" w:styleId="NormalTablePHPDOCX">
    <w:name w:val="Normal Table PHPDOCX"/>
    <w:uiPriority w:val="99"/>
    <w:semiHidden/>
    <w:unhideWhenUsed/>
    <w:qFormat/>
    <w:rsid w:val="00C04389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">
    <w:name w:val="Normal Table PHPDOCX1"/>
    <w:uiPriority w:val="99"/>
    <w:semiHidden/>
    <w:unhideWhenUsed/>
    <w:qFormat/>
    <w:rsid w:val="00C04389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1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433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28">
                      <w:marLeft w:val="0"/>
                      <w:marRight w:val="0"/>
                      <w:marTop w:val="0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7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39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4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01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00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864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006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897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4982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667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125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720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2097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822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617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9955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5357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7640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0876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485732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1974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43126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50519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77290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8719905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3871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099292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856248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694213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709127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56146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67733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6671195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895058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457602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7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KA1\Local%20Settings\Temporary%20Internet%20Files\Content.IE5\EPB05KNY\sbsg-jubilejn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A788D-905B-48EE-BC61-70A0EBD9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sbsg-jubilejni.dot</Template>
  <TotalTime>0</TotalTime>
  <Pages>1</Pages>
  <Words>260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janez</vt:lpstr>
    </vt:vector>
  </TitlesOfParts>
  <Company>Splošna Bolnišnica Slovenj Gradec</Company>
  <LinksUpToDate>false</LinksUpToDate>
  <CharactersWithSpaces>1833</CharactersWithSpaces>
  <SharedDoc>false</SharedDoc>
  <HLinks>
    <vt:vector size="12" baseType="variant"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mailto:ales.jancar@sb-sg.si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janez</dc:title>
  <dc:subject/>
  <dc:creator>Janez Lavre</dc:creator>
  <cp:keywords/>
  <cp:lastModifiedBy>Aleš Jančar</cp:lastModifiedBy>
  <cp:revision>2</cp:revision>
  <cp:lastPrinted>2018-10-19T12:30:00Z</cp:lastPrinted>
  <dcterms:created xsi:type="dcterms:W3CDTF">2021-01-27T06:24:00Z</dcterms:created>
  <dcterms:modified xsi:type="dcterms:W3CDTF">2021-01-27T06:24:00Z</dcterms:modified>
</cp:coreProperties>
</file>